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66DB7" w14:textId="306401A3" w:rsidR="00A84F32" w:rsidRPr="00A84F32" w:rsidRDefault="00A84F32" w:rsidP="00A84F32">
      <w:pPr>
        <w:spacing w:before="29"/>
        <w:ind w:left="4581" w:right="4514"/>
        <w:jc w:val="center"/>
        <w:rPr>
          <w:rFonts w:asciiTheme="minorHAnsi" w:hAnsiTheme="minorHAnsi" w:cstheme="minorHAnsi"/>
          <w:b/>
          <w:bCs/>
          <w:position w:val="-1"/>
          <w:sz w:val="22"/>
          <w:szCs w:val="22"/>
          <w:u w:val="double" w:color="000000"/>
        </w:rPr>
      </w:pPr>
      <w:r w:rsidRPr="00A84F32">
        <w:rPr>
          <w:rFonts w:asciiTheme="minorHAnsi" w:hAnsiTheme="minorHAnsi" w:cstheme="minorHAnsi"/>
          <w:b/>
          <w:bCs/>
          <w:sz w:val="22"/>
          <w:szCs w:val="22"/>
        </w:rPr>
        <w:t>Joel Sinclair</w:t>
      </w:r>
    </w:p>
    <w:p w14:paraId="739266A9" w14:textId="38446C95" w:rsidR="009F4D25" w:rsidRPr="00A84F32" w:rsidRDefault="00A84F32" w:rsidP="00A84F32">
      <w:pPr>
        <w:spacing w:before="29"/>
        <w:ind w:left="4581" w:right="4514"/>
        <w:jc w:val="center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z w:val="22"/>
          <w:szCs w:val="22"/>
        </w:rPr>
        <w:t>12 S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84F32">
        <w:rPr>
          <w:rFonts w:asciiTheme="minorHAnsi" w:hAnsiTheme="minorHAnsi" w:cstheme="minorHAnsi"/>
          <w:b/>
          <w:sz w:val="22"/>
          <w:szCs w:val="22"/>
        </w:rPr>
        <w:t>arthmo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oad</w:t>
      </w:r>
    </w:p>
    <w:p w14:paraId="52796348" w14:textId="77777777" w:rsidR="009F4D25" w:rsidRPr="00A84F32" w:rsidRDefault="00A84F32" w:rsidP="00A84F32">
      <w:pPr>
        <w:ind w:left="4346" w:right="4160"/>
        <w:jc w:val="center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z w:val="22"/>
          <w:szCs w:val="22"/>
        </w:rPr>
        <w:t>Scar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da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z w:val="22"/>
          <w:szCs w:val="22"/>
        </w:rPr>
        <w:t>ew</w:t>
      </w:r>
      <w:r w:rsidRPr="00A84F3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27"/>
          <w:sz w:val="22"/>
          <w:szCs w:val="22"/>
        </w:rPr>
        <w:t>Y</w:t>
      </w:r>
      <w:r w:rsidRPr="00A84F32">
        <w:rPr>
          <w:rFonts w:asciiTheme="minorHAnsi" w:hAnsiTheme="minorHAnsi" w:cstheme="minorHAnsi"/>
          <w:b/>
          <w:sz w:val="22"/>
          <w:szCs w:val="22"/>
        </w:rPr>
        <w:t>ork 10583</w:t>
      </w:r>
    </w:p>
    <w:p w14:paraId="15E2A962" w14:textId="77777777" w:rsidR="009F4D25" w:rsidRPr="00A84F32" w:rsidRDefault="00A84F32" w:rsidP="00A84F32">
      <w:pPr>
        <w:ind w:left="4594" w:right="4590"/>
        <w:jc w:val="center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z w:val="22"/>
          <w:szCs w:val="22"/>
        </w:rPr>
        <w:t>hone: 914.715.7298</w:t>
      </w:r>
    </w:p>
    <w:p w14:paraId="253EED19" w14:textId="41935915" w:rsidR="009F4D25" w:rsidRPr="00A84F32" w:rsidRDefault="00A84F32" w:rsidP="00A84F32">
      <w:pPr>
        <w:ind w:left="3870" w:right="3689"/>
        <w:jc w:val="center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E-ma</w:t>
      </w:r>
      <w:r w:rsidRPr="00A84F3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il</w:t>
      </w:r>
      <w:hyperlink r:id="rId5" w:history="1">
        <w:r w:rsidRPr="00A84F32">
          <w:rPr>
            <w:rStyle w:val="Hyperlink"/>
            <w:rFonts w:asciiTheme="minorHAnsi" w:hAnsiTheme="minorHAnsi" w:cstheme="minorHAnsi"/>
            <w:b/>
            <w:position w:val="-1"/>
            <w:sz w:val="22"/>
            <w:szCs w:val="22"/>
          </w:rPr>
          <w:t>: joel@gmail.com</w:t>
        </w:r>
      </w:hyperlink>
    </w:p>
    <w:p w14:paraId="7A1AA182" w14:textId="77777777" w:rsidR="009F4D25" w:rsidRPr="00A84F32" w:rsidRDefault="009F4D25" w:rsidP="00A84F3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EFCE530" w14:textId="3A69C850" w:rsidR="009F4D25" w:rsidRPr="00A84F32" w:rsidRDefault="00A84F32" w:rsidP="00A84F32">
      <w:pPr>
        <w:spacing w:before="26"/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z w:val="22"/>
          <w:szCs w:val="22"/>
        </w:rPr>
        <w:t>x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A84F32">
        <w:rPr>
          <w:rFonts w:asciiTheme="minorHAnsi" w:hAnsiTheme="minorHAnsi" w:cstheme="minorHAnsi"/>
          <w:b/>
          <w:sz w:val="22"/>
          <w:szCs w:val="22"/>
        </w:rPr>
        <w:t>ie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ce</w:t>
      </w:r>
      <w:r w:rsidRPr="00A84F32">
        <w:rPr>
          <w:rFonts w:asciiTheme="minorHAnsi" w:hAnsiTheme="minorHAnsi" w:cstheme="minorHAnsi"/>
          <w:b/>
          <w:sz w:val="22"/>
          <w:szCs w:val="22"/>
        </w:rPr>
        <w:t>:</w:t>
      </w:r>
    </w:p>
    <w:p w14:paraId="76F158AC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08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08 – Pre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 xml:space="preserve">ent          </w:t>
      </w:r>
      <w:r w:rsidRPr="00A84F3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Scar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da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b/>
          <w:sz w:val="22"/>
          <w:szCs w:val="22"/>
        </w:rPr>
        <w:t>e Med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cal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G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ou</w:t>
      </w:r>
      <w:r w:rsidRPr="00A84F32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z w:val="22"/>
          <w:szCs w:val="22"/>
        </w:rPr>
        <w:t>Scar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>da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sz w:val="22"/>
          <w:szCs w:val="22"/>
        </w:rPr>
        <w:t>e &amp;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84F32">
        <w:rPr>
          <w:rFonts w:asciiTheme="minorHAnsi" w:hAnsiTheme="minorHAnsi" w:cstheme="minorHAnsi"/>
          <w:sz w:val="22"/>
          <w:szCs w:val="22"/>
        </w:rPr>
        <w:t>arr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 xml:space="preserve">on,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23E3B09A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i/>
          <w:sz w:val="22"/>
          <w:szCs w:val="22"/>
        </w:rPr>
        <w:t>Reg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i/>
          <w:sz w:val="22"/>
          <w:szCs w:val="22"/>
        </w:rPr>
        <w:t>an,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er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tifi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abe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es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Educa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o</w:t>
      </w:r>
      <w:r w:rsidRPr="00A84F32">
        <w:rPr>
          <w:rFonts w:asciiTheme="minorHAnsi" w:hAnsiTheme="minorHAnsi" w:cstheme="minorHAnsi"/>
          <w:i/>
          <w:spacing w:val="-24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,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nsu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A84F32">
        <w:rPr>
          <w:rFonts w:asciiTheme="minorHAnsi" w:hAnsiTheme="minorHAnsi" w:cstheme="minorHAnsi"/>
          <w:i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Pu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z w:val="22"/>
          <w:szCs w:val="22"/>
        </w:rPr>
        <w:t>p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2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ra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ner</w:t>
      </w:r>
    </w:p>
    <w:p w14:paraId="70FACFFF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multidis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iplin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y 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m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luding ov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30 physi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ns.</w:t>
      </w:r>
    </w:p>
    <w:p w14:paraId="610A517C" w14:textId="77777777" w:rsidR="009F4D25" w:rsidRPr="00A84F32" w:rsidRDefault="00A84F32" w:rsidP="00A84F32">
      <w:pPr>
        <w:spacing w:before="39"/>
        <w:ind w:left="2622" w:right="238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A84F32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nior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n,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oviding individu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onsult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 on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84F32">
        <w:rPr>
          <w:rFonts w:asciiTheme="minorHAnsi" w:hAnsiTheme="minorHAnsi" w:cstheme="minorHAnsi"/>
          <w:sz w:val="22"/>
          <w:szCs w:val="22"/>
        </w:rPr>
        <w:t>ts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ition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tion, with 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lty in type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1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s, type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s, 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nt.</w:t>
      </w:r>
    </w:p>
    <w:p w14:paraId="63E4F8F5" w14:textId="77777777" w:rsidR="009F4D25" w:rsidRPr="00A84F32" w:rsidRDefault="00A84F32" w:rsidP="00A84F32">
      <w:pPr>
        <w:spacing w:before="36"/>
        <w:ind w:left="2622" w:right="314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A84F32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x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84F32">
        <w:rPr>
          <w:rFonts w:asciiTheme="minorHAnsi" w:hAnsiTheme="minorHAnsi" w:cstheme="minorHAnsi"/>
          <w:sz w:val="22"/>
          <w:szCs w:val="22"/>
        </w:rPr>
        <w:t>ute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y 10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sz w:val="22"/>
          <w:szCs w:val="22"/>
        </w:rPr>
        <w:t>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84F32">
        <w:rPr>
          <w:rFonts w:asciiTheme="minorHAnsi" w:hAnsiTheme="minorHAnsi" w:cstheme="minorHAnsi"/>
          <w:sz w:val="22"/>
          <w:szCs w:val="22"/>
        </w:rPr>
        <w:t>k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loss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 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 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 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84F32">
        <w:rPr>
          <w:rFonts w:asciiTheme="minorHAnsi" w:hAnsiTheme="minorHAnsi" w:cstheme="minorHAnsi"/>
          <w:sz w:val="22"/>
          <w:szCs w:val="22"/>
        </w:rPr>
        <w:t>n highly su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ul in 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lping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nts to lose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signi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 xml:space="preserve">nt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mount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ight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k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84F32">
        <w:rPr>
          <w:rFonts w:asciiTheme="minorHAnsi" w:hAnsiTheme="minorHAnsi" w:cstheme="minorHAnsi"/>
          <w:sz w:val="22"/>
          <w:szCs w:val="22"/>
        </w:rPr>
        <w:t>p it o</w:t>
      </w:r>
      <w:r w:rsidRPr="00A84F3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ough our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 xml:space="preserve">lumni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ontinu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suppo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</w:p>
    <w:p w14:paraId="622FB2F5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ms.</w:t>
      </w:r>
    </w:p>
    <w:p w14:paraId="5AF146AE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 ME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z w:val="22"/>
          <w:szCs w:val="22"/>
        </w:rPr>
        <w:t>GEM indi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A84F32">
        <w:rPr>
          <w:rFonts w:asciiTheme="minorHAnsi" w:hAnsiTheme="minorHAnsi" w:cstheme="minorHAnsi"/>
          <w:sz w:val="22"/>
          <w:szCs w:val="22"/>
        </w:rPr>
        <w:t xml:space="preserve">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lo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y to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ss 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bolic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.</w:t>
      </w:r>
    </w:p>
    <w:p w14:paraId="75316DB4" w14:textId="77777777" w:rsidR="009F4D25" w:rsidRPr="00A84F32" w:rsidRDefault="00A84F32" w:rsidP="00A84F32">
      <w:pPr>
        <w:tabs>
          <w:tab w:val="left" w:pos="2620"/>
        </w:tabs>
        <w:spacing w:before="3"/>
        <w:ind w:left="2622" w:right="658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A84F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sponsible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m,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luding ins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ting 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nso</w:t>
      </w:r>
      <w:r w:rsidRPr="00A84F32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,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oviding inst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m, downlo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ding 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nsor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>nd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oviding physi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 with 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il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po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t.</w:t>
      </w:r>
    </w:p>
    <w:p w14:paraId="044A9332" w14:textId="77777777" w:rsidR="009F4D25" w:rsidRPr="00A84F32" w:rsidRDefault="00A84F32" w:rsidP="00A84F32">
      <w:pPr>
        <w:spacing w:before="36"/>
        <w:ind w:left="2622" w:right="552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A84F32">
        <w:rPr>
          <w:rFonts w:asciiTheme="minorHAnsi" w:eastAsia="Segoe MDL2 Assets" w:hAnsiTheme="minorHAnsi" w:cstheme="minorHAnsi"/>
          <w:spacing w:val="14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 of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At Home</w:t>
      </w:r>
      <w:r w:rsidRPr="00A84F3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Loss Kit,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luding books,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Ds, 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dom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oth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il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ble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A84F32">
        <w:rPr>
          <w:rFonts w:asciiTheme="minorHAnsi" w:hAnsiTheme="minorHAnsi" w:cstheme="minorHAnsi"/>
          <w:sz w:val="22"/>
          <w:szCs w:val="22"/>
        </w:rPr>
        <w:t>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fr</w:t>
      </w:r>
      <w:r w:rsidRPr="00A84F32">
        <w:rPr>
          <w:rFonts w:asciiTheme="minorHAnsi" w:hAnsiTheme="minorHAnsi" w:cstheme="minorHAnsi"/>
          <w:sz w:val="22"/>
          <w:szCs w:val="22"/>
        </w:rPr>
        <w:t>om within 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84F32">
        <w:rPr>
          <w:rFonts w:asciiTheme="minorHAnsi" w:hAnsiTheme="minorHAnsi" w:cstheme="minorHAnsi"/>
          <w:sz w:val="22"/>
          <w:szCs w:val="22"/>
        </w:rPr>
        <w:t>.</w:t>
      </w:r>
    </w:p>
    <w:p w14:paraId="3BFDA1EE" w14:textId="77777777" w:rsidR="009F4D25" w:rsidRPr="00A84F32" w:rsidRDefault="00A84F32" w:rsidP="00A84F32">
      <w:pPr>
        <w:tabs>
          <w:tab w:val="left" w:pos="2620"/>
        </w:tabs>
        <w:ind w:left="2622" w:right="281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A84F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DE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ting insulin pump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ontinuous glu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monito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ing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tion, initi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insulin, blood glu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monito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ing,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djustm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insulin dos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 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on blood glu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ose</w:t>
      </w:r>
    </w:p>
    <w:p w14:paraId="0C3A0D38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s.</w:t>
      </w:r>
    </w:p>
    <w:p w14:paraId="2A19C415" w14:textId="77777777" w:rsidR="009F4D25" w:rsidRPr="00A84F32" w:rsidRDefault="009F4D25" w:rsidP="00A84F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9842FF2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04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07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08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08               </w:t>
      </w:r>
      <w:r w:rsidRPr="00A84F3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A84F32">
        <w:rPr>
          <w:rFonts w:asciiTheme="minorHAnsi" w:hAnsiTheme="minorHAnsi" w:cstheme="minorHAnsi"/>
          <w:b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tche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ter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Med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cal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G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ou</w:t>
      </w:r>
      <w:r w:rsidRPr="00A84F32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z w:val="22"/>
          <w:szCs w:val="22"/>
        </w:rPr>
        <w:t>Wh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84F32">
        <w:rPr>
          <w:rFonts w:asciiTheme="minorHAnsi" w:hAnsiTheme="minorHAnsi" w:cstheme="minorHAnsi"/>
          <w:sz w:val="22"/>
          <w:szCs w:val="22"/>
        </w:rPr>
        <w:t>e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1F303A59" w14:textId="77777777" w:rsidR="009F4D25" w:rsidRPr="00A84F32" w:rsidRDefault="00A84F32" w:rsidP="00A84F32">
      <w:pPr>
        <w:spacing w:before="2"/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i/>
          <w:sz w:val="22"/>
          <w:szCs w:val="22"/>
        </w:rPr>
        <w:t>Reg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i/>
          <w:sz w:val="22"/>
          <w:szCs w:val="22"/>
        </w:rPr>
        <w:t>an,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er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tifi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abe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es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Educa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o</w:t>
      </w:r>
      <w:r w:rsidRPr="00A84F32">
        <w:rPr>
          <w:rFonts w:asciiTheme="minorHAnsi" w:hAnsiTheme="minorHAnsi" w:cstheme="minorHAnsi"/>
          <w:i/>
          <w:spacing w:val="-24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,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nsu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A84F32">
        <w:rPr>
          <w:rFonts w:asciiTheme="minorHAnsi" w:hAnsiTheme="minorHAnsi" w:cstheme="minorHAnsi"/>
          <w:i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Pu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z w:val="22"/>
          <w:szCs w:val="22"/>
        </w:rPr>
        <w:t>p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2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ra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ner</w:t>
      </w:r>
    </w:p>
    <w:p w14:paraId="183B1D3C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multidis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iplin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y 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m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luding ov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100 physi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ns.</w:t>
      </w:r>
    </w:p>
    <w:p w14:paraId="2EDD436A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 xml:space="preserve">m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pp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84F32">
        <w:rPr>
          <w:rFonts w:asciiTheme="minorHAnsi" w:hAnsiTheme="minorHAnsi" w:cstheme="minorHAnsi"/>
          <w:sz w:val="22"/>
          <w:szCs w:val="22"/>
        </w:rPr>
        <w:t>h to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care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ll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 oth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</w:p>
    <w:p w14:paraId="79701152" w14:textId="77777777" w:rsidR="009F4D25" w:rsidRPr="00A84F32" w:rsidRDefault="00A84F32" w:rsidP="00A84F32">
      <w:pPr>
        <w:tabs>
          <w:tab w:val="left" w:pos="2620"/>
        </w:tabs>
        <w:spacing w:before="3"/>
        <w:ind w:left="2622" w:right="370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A84F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 individu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A84F32">
        <w:rPr>
          <w:rFonts w:asciiTheme="minorHAnsi" w:hAnsiTheme="minorHAnsi" w:cstheme="minorHAnsi"/>
          <w:sz w:val="22"/>
          <w:szCs w:val="22"/>
        </w:rPr>
        <w:t>d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l pl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pp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vior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modi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ty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luding type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1, type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2, 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s, insulin pump 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, hypogly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84F32">
        <w:rPr>
          <w:rFonts w:asciiTheme="minorHAnsi" w:hAnsiTheme="minorHAnsi" w:cstheme="minorHAnsi"/>
          <w:sz w:val="22"/>
          <w:szCs w:val="22"/>
        </w:rPr>
        <w:t>mi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,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loss, lipid-</w:t>
      </w:r>
    </w:p>
    <w:p w14:paraId="5B55727F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tion, hyp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nsion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-re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.</w:t>
      </w:r>
    </w:p>
    <w:p w14:paraId="781647C7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suppo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t 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oups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pump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nts, GDM, type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loss.</w:t>
      </w:r>
    </w:p>
    <w:p w14:paraId="09CC8EBD" w14:textId="77777777" w:rsidR="009F4D25" w:rsidRPr="00A84F32" w:rsidRDefault="009F4D25" w:rsidP="00A84F3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78C9C70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z w:val="22"/>
          <w:szCs w:val="22"/>
        </w:rPr>
        <w:t>Endocr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no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ogy and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abetes</w:t>
      </w:r>
      <w:r w:rsidRPr="00A84F32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Ass</w:t>
      </w:r>
      <w:r w:rsidRPr="00A84F32">
        <w:rPr>
          <w:rFonts w:asciiTheme="minorHAnsi" w:hAnsiTheme="minorHAnsi" w:cstheme="minorHAnsi"/>
          <w:b/>
          <w:sz w:val="22"/>
          <w:szCs w:val="22"/>
        </w:rPr>
        <w:t>oc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ate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, LL</w:t>
      </w:r>
      <w:r w:rsidRPr="00A84F32">
        <w:rPr>
          <w:rFonts w:asciiTheme="minorHAnsi" w:hAnsiTheme="minorHAnsi" w:cstheme="minorHAnsi"/>
          <w:b/>
          <w:spacing w:val="-22"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z w:val="22"/>
          <w:szCs w:val="22"/>
        </w:rPr>
        <w:t>Wh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84F32">
        <w:rPr>
          <w:rFonts w:asciiTheme="minorHAnsi" w:hAnsiTheme="minorHAnsi" w:cstheme="minorHAnsi"/>
          <w:sz w:val="22"/>
          <w:szCs w:val="22"/>
        </w:rPr>
        <w:t>e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385A3BDF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06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04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04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07               </w:t>
      </w:r>
      <w:r w:rsidRPr="00A84F3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Reg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i/>
          <w:sz w:val="22"/>
          <w:szCs w:val="22"/>
        </w:rPr>
        <w:t>an,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er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tifi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abe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es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Educa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o</w:t>
      </w:r>
      <w:r w:rsidRPr="00A84F32">
        <w:rPr>
          <w:rFonts w:asciiTheme="minorHAnsi" w:hAnsiTheme="minorHAnsi" w:cstheme="minorHAnsi"/>
          <w:i/>
          <w:spacing w:val="-24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,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nsu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A84F32">
        <w:rPr>
          <w:rFonts w:asciiTheme="minorHAnsi" w:hAnsiTheme="minorHAnsi" w:cstheme="minorHAnsi"/>
          <w:i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Pu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z w:val="22"/>
          <w:szCs w:val="22"/>
        </w:rPr>
        <w:t>p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2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ra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ner</w:t>
      </w:r>
    </w:p>
    <w:p w14:paraId="78B7A2EA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multidis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iplin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y 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m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luding 4 Endo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84F32">
        <w:rPr>
          <w:rFonts w:asciiTheme="minorHAnsi" w:hAnsiTheme="minorHAnsi" w:cstheme="minorHAnsi"/>
          <w:sz w:val="22"/>
          <w:szCs w:val="22"/>
        </w:rPr>
        <w:t xml:space="preserve">inologists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1 Nu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A84F32">
        <w:rPr>
          <w:rFonts w:asciiTheme="minorHAnsi" w:hAnsiTheme="minorHAnsi" w:cstheme="minorHAnsi"/>
          <w:sz w:val="22"/>
          <w:szCs w:val="22"/>
        </w:rPr>
        <w:t>tition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.</w:t>
      </w:r>
    </w:p>
    <w:p w14:paraId="37F1E118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 xml:space="preserve">m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pp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84F32">
        <w:rPr>
          <w:rFonts w:asciiTheme="minorHAnsi" w:hAnsiTheme="minorHAnsi" w:cstheme="minorHAnsi"/>
          <w:sz w:val="22"/>
          <w:szCs w:val="22"/>
        </w:rPr>
        <w:t>h to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care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ll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 oth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A84F32">
        <w:rPr>
          <w:rFonts w:asciiTheme="minorHAnsi" w:hAnsiTheme="minorHAnsi" w:cstheme="minorHAnsi"/>
          <w:sz w:val="22"/>
          <w:szCs w:val="22"/>
        </w:rPr>
        <w:t>ndo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84F32">
        <w:rPr>
          <w:rFonts w:asciiTheme="minorHAnsi" w:hAnsiTheme="minorHAnsi" w:cstheme="minorHAnsi"/>
          <w:sz w:val="22"/>
          <w:szCs w:val="22"/>
        </w:rPr>
        <w:t>ine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diso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</w:p>
    <w:p w14:paraId="555539BF" w14:textId="77777777" w:rsidR="009F4D25" w:rsidRPr="00A84F32" w:rsidRDefault="00A84F32" w:rsidP="00A84F32">
      <w:pPr>
        <w:tabs>
          <w:tab w:val="left" w:pos="2620"/>
        </w:tabs>
        <w:spacing w:before="3"/>
        <w:ind w:left="2622" w:right="370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A84F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 individu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A84F32">
        <w:rPr>
          <w:rFonts w:asciiTheme="minorHAnsi" w:hAnsiTheme="minorHAnsi" w:cstheme="minorHAnsi"/>
          <w:sz w:val="22"/>
          <w:szCs w:val="22"/>
        </w:rPr>
        <w:t>d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l pl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pp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vior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modi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ty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luding type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1, type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2, 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s, insulin pump 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, hypogly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84F32">
        <w:rPr>
          <w:rFonts w:asciiTheme="minorHAnsi" w:hAnsiTheme="minorHAnsi" w:cstheme="minorHAnsi"/>
          <w:sz w:val="22"/>
          <w:szCs w:val="22"/>
        </w:rPr>
        <w:t>mi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,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loss, lipid-</w:t>
      </w:r>
    </w:p>
    <w:p w14:paraId="41954108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tion, hyp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nsion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-re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.</w:t>
      </w:r>
    </w:p>
    <w:p w14:paraId="15ECB849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Edu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 xml:space="preserve">ding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car</w:t>
      </w:r>
      <w:r w:rsidRPr="00A84F32">
        <w:rPr>
          <w:rFonts w:asciiTheme="minorHAnsi" w:hAnsiTheme="minorHAnsi" w:cstheme="minorHAnsi"/>
          <w:sz w:val="22"/>
          <w:szCs w:val="22"/>
        </w:rPr>
        <w:t>bohyd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 xml:space="preserve">ounting,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car</w:t>
      </w:r>
      <w:r w:rsidRPr="00A84F32">
        <w:rPr>
          <w:rFonts w:asciiTheme="minorHAnsi" w:hAnsiTheme="minorHAnsi" w:cstheme="minorHAnsi"/>
          <w:sz w:val="22"/>
          <w:szCs w:val="22"/>
        </w:rPr>
        <w:t>bohyd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 xml:space="preserve">to insulin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n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nt.</w:t>
      </w:r>
    </w:p>
    <w:p w14:paraId="35667CF8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suppo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t 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oups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pump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nts, GDM, type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loss.</w:t>
      </w:r>
    </w:p>
    <w:p w14:paraId="37D515A1" w14:textId="77777777" w:rsidR="009F4D25" w:rsidRPr="00A84F32" w:rsidRDefault="009F4D25" w:rsidP="00A84F3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4AB8BAC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o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t &amp; Su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lli</w:t>
      </w:r>
      <w:r w:rsidRPr="00A84F32">
        <w:rPr>
          <w:rFonts w:asciiTheme="minorHAnsi" w:hAnsiTheme="minorHAnsi" w:cstheme="minorHAnsi"/>
          <w:b/>
          <w:sz w:val="22"/>
          <w:szCs w:val="22"/>
        </w:rPr>
        <w:t>van,</w:t>
      </w:r>
      <w:r w:rsidRPr="00A84F3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 xml:space="preserve">ork,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4419F237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01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99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5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08                 </w:t>
      </w:r>
      <w:r w:rsidRPr="00A84F3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on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bu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i/>
          <w:sz w:val="22"/>
          <w:szCs w:val="22"/>
        </w:rPr>
        <w:t>ng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A84F32">
        <w:rPr>
          <w:rFonts w:asciiTheme="minorHAnsi" w:hAnsiTheme="minorHAnsi" w:cstheme="minorHAnsi"/>
          <w:i/>
          <w:sz w:val="22"/>
          <w:szCs w:val="22"/>
        </w:rPr>
        <w:t>or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84F32">
        <w:rPr>
          <w:rFonts w:asciiTheme="minorHAnsi" w:hAnsiTheme="minorHAnsi" w:cstheme="minorHAnsi"/>
          <w:i/>
          <w:sz w:val="22"/>
          <w:szCs w:val="22"/>
        </w:rPr>
        <w:t>or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20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echn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cal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gh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s</w:t>
      </w:r>
      <w:r w:rsidRPr="00A84F32">
        <w:rPr>
          <w:rFonts w:asciiTheme="minorHAnsi" w:hAnsiTheme="minorHAnsi" w:cstheme="minorHAnsi"/>
          <w:i/>
          <w:spacing w:val="14"/>
          <w:sz w:val="22"/>
          <w:szCs w:val="22"/>
        </w:rPr>
        <w:t>’</w:t>
      </w:r>
      <w:r w:rsidRPr="00A84F32">
        <w:rPr>
          <w:rFonts w:asciiTheme="minorHAnsi" w:hAnsiTheme="minorHAnsi" w:cstheme="minorHAnsi"/>
          <w:b/>
          <w:i/>
          <w:spacing w:val="-1"/>
          <w:sz w:val="22"/>
          <w:szCs w:val="22"/>
          <w:u w:val="single" w:color="000000"/>
        </w:rPr>
        <w:t>N</w:t>
      </w:r>
      <w:r w:rsidRPr="00A84F32">
        <w:rPr>
          <w:rFonts w:asciiTheme="minorHAnsi" w:hAnsiTheme="minorHAnsi" w:cstheme="minorHAnsi"/>
          <w:b/>
          <w:i/>
          <w:sz w:val="22"/>
          <w:szCs w:val="22"/>
          <w:u w:val="single" w:color="000000"/>
        </w:rPr>
        <w:t>u</w:t>
      </w:r>
      <w:r w:rsidRPr="00A84F32">
        <w:rPr>
          <w:rFonts w:asciiTheme="minorHAnsi" w:hAnsiTheme="minorHAnsi" w:cstheme="minorHAnsi"/>
          <w:b/>
          <w:i/>
          <w:spacing w:val="1"/>
          <w:sz w:val="22"/>
          <w:szCs w:val="22"/>
          <w:u w:val="single" w:color="000000"/>
        </w:rPr>
        <w:t>t</w:t>
      </w:r>
      <w:r w:rsidRPr="00A84F32">
        <w:rPr>
          <w:rFonts w:asciiTheme="minorHAnsi" w:hAnsiTheme="minorHAnsi" w:cstheme="minorHAnsi"/>
          <w:b/>
          <w:i/>
          <w:sz w:val="22"/>
          <w:szCs w:val="22"/>
          <w:u w:val="single" w:color="000000"/>
        </w:rPr>
        <w:t>r</w:t>
      </w:r>
      <w:r w:rsidRPr="00A84F32">
        <w:rPr>
          <w:rFonts w:asciiTheme="minorHAnsi" w:hAnsiTheme="minorHAnsi" w:cstheme="minorHAnsi"/>
          <w:b/>
          <w:i/>
          <w:spacing w:val="1"/>
          <w:sz w:val="22"/>
          <w:szCs w:val="22"/>
          <w:u w:val="single" w:color="000000"/>
        </w:rPr>
        <w:t>iti</w:t>
      </w:r>
      <w:r w:rsidRPr="00A84F32">
        <w:rPr>
          <w:rFonts w:asciiTheme="minorHAnsi" w:hAnsiTheme="minorHAnsi" w:cstheme="minorHAnsi"/>
          <w:b/>
          <w:i/>
          <w:sz w:val="22"/>
          <w:szCs w:val="22"/>
          <w:u w:val="single" w:color="000000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A84F32">
        <w:rPr>
          <w:rFonts w:asciiTheme="minorHAnsi" w:hAnsiTheme="minorHAnsi" w:cstheme="minorHAnsi"/>
          <w:b/>
          <w:i/>
          <w:spacing w:val="-1"/>
          <w:sz w:val="22"/>
          <w:szCs w:val="22"/>
          <w:u w:val="single" w:color="000000"/>
        </w:rPr>
        <w:t>R</w:t>
      </w:r>
      <w:r w:rsidRPr="00A84F32">
        <w:rPr>
          <w:rFonts w:asciiTheme="minorHAnsi" w:hAnsiTheme="minorHAnsi" w:cstheme="minorHAnsi"/>
          <w:b/>
          <w:i/>
          <w:sz w:val="22"/>
          <w:szCs w:val="22"/>
          <w:u w:val="single" w:color="000000"/>
        </w:rPr>
        <w:t>esearch</w:t>
      </w:r>
      <w:r w:rsidRPr="00A84F32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A84F32">
        <w:rPr>
          <w:rFonts w:asciiTheme="minorHAnsi" w:hAnsiTheme="minorHAnsi" w:cstheme="minorHAnsi"/>
          <w:b/>
          <w:i/>
          <w:spacing w:val="-1"/>
          <w:sz w:val="22"/>
          <w:szCs w:val="22"/>
          <w:u w:val="single" w:color="000000"/>
        </w:rPr>
        <w:t>N</w:t>
      </w:r>
      <w:r w:rsidRPr="00A84F32">
        <w:rPr>
          <w:rFonts w:asciiTheme="minorHAnsi" w:hAnsiTheme="minorHAnsi" w:cstheme="minorHAnsi"/>
          <w:b/>
          <w:i/>
          <w:sz w:val="22"/>
          <w:szCs w:val="22"/>
          <w:u w:val="single" w:color="000000"/>
        </w:rPr>
        <w:t>e</w:t>
      </w:r>
      <w:r w:rsidRPr="00A84F32">
        <w:rPr>
          <w:rFonts w:asciiTheme="minorHAnsi" w:hAnsiTheme="minorHAnsi" w:cstheme="minorHAnsi"/>
          <w:b/>
          <w:i/>
          <w:spacing w:val="-1"/>
          <w:sz w:val="22"/>
          <w:szCs w:val="22"/>
          <w:u w:val="single" w:color="000000"/>
        </w:rPr>
        <w:t>w</w:t>
      </w:r>
      <w:r w:rsidRPr="00A84F32">
        <w:rPr>
          <w:rFonts w:asciiTheme="minorHAnsi" w:hAnsiTheme="minorHAnsi" w:cstheme="minorHAnsi"/>
          <w:b/>
          <w:i/>
          <w:sz w:val="22"/>
          <w:szCs w:val="22"/>
          <w:u w:val="single" w:color="000000"/>
        </w:rPr>
        <w:t>s</w:t>
      </w:r>
      <w:r w:rsidRPr="00A84F32">
        <w:rPr>
          <w:rFonts w:asciiTheme="minorHAnsi" w:hAnsiTheme="minorHAnsi" w:cstheme="minorHAnsi"/>
          <w:b/>
          <w:i/>
          <w:spacing w:val="1"/>
          <w:sz w:val="22"/>
          <w:szCs w:val="22"/>
          <w:u w:val="single" w:color="000000"/>
        </w:rPr>
        <w:t>l</w:t>
      </w:r>
      <w:r w:rsidRPr="00A84F32">
        <w:rPr>
          <w:rFonts w:asciiTheme="minorHAnsi" w:hAnsiTheme="minorHAnsi" w:cstheme="minorHAnsi"/>
          <w:b/>
          <w:i/>
          <w:sz w:val="22"/>
          <w:szCs w:val="22"/>
          <w:u w:val="single" w:color="000000"/>
        </w:rPr>
        <w:t>e</w:t>
      </w:r>
      <w:r w:rsidRPr="00A84F32">
        <w:rPr>
          <w:rFonts w:asciiTheme="minorHAnsi" w:hAnsiTheme="minorHAnsi" w:cstheme="minorHAnsi"/>
          <w:b/>
          <w:i/>
          <w:spacing w:val="1"/>
          <w:sz w:val="22"/>
          <w:szCs w:val="22"/>
          <w:u w:val="single" w:color="000000"/>
        </w:rPr>
        <w:t>tt</w:t>
      </w:r>
      <w:r w:rsidRPr="00A84F32">
        <w:rPr>
          <w:rFonts w:asciiTheme="minorHAnsi" w:hAnsiTheme="minorHAnsi" w:cstheme="minorHAnsi"/>
          <w:b/>
          <w:i/>
          <w:sz w:val="22"/>
          <w:szCs w:val="22"/>
          <w:u w:val="single" w:color="000000"/>
        </w:rPr>
        <w:t>er</w:t>
      </w:r>
    </w:p>
    <w:p w14:paraId="326E12AE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 monthly lit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84F32">
        <w:rPr>
          <w:rFonts w:asciiTheme="minorHAnsi" w:hAnsiTheme="minorHAnsi" w:cstheme="minorHAnsi"/>
          <w:sz w:val="22"/>
          <w:szCs w:val="22"/>
        </w:rPr>
        <w:t>tu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A84F32">
        <w:rPr>
          <w:rFonts w:asciiTheme="minorHAnsi" w:hAnsiTheme="minorHAnsi" w:cstheme="minorHAnsi"/>
          <w:sz w:val="22"/>
          <w:szCs w:val="22"/>
        </w:rPr>
        <w:t>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 to id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 xml:space="preserve">y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put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ble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A84F32">
        <w:rPr>
          <w:rFonts w:asciiTheme="minorHAnsi" w:hAnsiTheme="minorHAnsi" w:cstheme="minorHAnsi"/>
          <w:sz w:val="22"/>
          <w:szCs w:val="22"/>
        </w:rPr>
        <w:t>h.</w:t>
      </w:r>
    </w:p>
    <w:p w14:paraId="43CF69DD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Abst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A84F32">
        <w:rPr>
          <w:rFonts w:asciiTheme="minorHAnsi" w:hAnsiTheme="minorHAnsi" w:cstheme="minorHAnsi"/>
          <w:sz w:val="22"/>
          <w:szCs w:val="22"/>
        </w:rPr>
        <w:t xml:space="preserve">t 10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monthly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A84F32">
        <w:rPr>
          <w:rFonts w:asciiTheme="minorHAnsi" w:hAnsiTheme="minorHAnsi" w:cstheme="minorHAnsi"/>
          <w:sz w:val="22"/>
          <w:szCs w:val="22"/>
        </w:rPr>
        <w:t>ning up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sz w:val="22"/>
          <w:szCs w:val="22"/>
        </w:rPr>
        <w:t>to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ition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A84F32">
        <w:rPr>
          <w:rFonts w:asciiTheme="minorHAnsi" w:hAnsiTheme="minorHAnsi" w:cstheme="minorHAnsi"/>
          <w:sz w:val="22"/>
          <w:szCs w:val="22"/>
        </w:rPr>
        <w:t xml:space="preserve">h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publi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tion.</w:t>
      </w:r>
    </w:p>
    <w:p w14:paraId="071D1629" w14:textId="77777777" w:rsidR="009F4D25" w:rsidRPr="00A84F32" w:rsidRDefault="009F4D25" w:rsidP="00A84F3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1E7D254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z w:val="22"/>
          <w:szCs w:val="22"/>
        </w:rPr>
        <w:lastRenderedPageBreak/>
        <w:t>Endocr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no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b/>
          <w:sz w:val="22"/>
          <w:szCs w:val="22"/>
        </w:rPr>
        <w:t>ogy</w:t>
      </w:r>
      <w:r w:rsidRPr="00A84F32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Ass</w:t>
      </w:r>
      <w:r w:rsidRPr="00A84F32">
        <w:rPr>
          <w:rFonts w:asciiTheme="minorHAnsi" w:hAnsiTheme="minorHAnsi" w:cstheme="minorHAnsi"/>
          <w:b/>
          <w:sz w:val="22"/>
          <w:szCs w:val="22"/>
        </w:rPr>
        <w:t>oc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ate</w:t>
      </w:r>
      <w:r w:rsidRPr="00A84F3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>,</w:t>
      </w:r>
      <w:r w:rsidRPr="00A84F3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Wh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84F32">
        <w:rPr>
          <w:rFonts w:asciiTheme="minorHAnsi" w:hAnsiTheme="minorHAnsi" w:cstheme="minorHAnsi"/>
          <w:sz w:val="22"/>
          <w:szCs w:val="22"/>
        </w:rPr>
        <w:t>e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357C932B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01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03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3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06                 </w:t>
      </w:r>
      <w:r w:rsidRPr="00A84F3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Reg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i/>
          <w:sz w:val="22"/>
          <w:szCs w:val="22"/>
        </w:rPr>
        <w:t>an,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er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ifi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abe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es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Educa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or</w:t>
      </w:r>
    </w:p>
    <w:p w14:paraId="0726AA60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k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long side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Endo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84F32">
        <w:rPr>
          <w:rFonts w:asciiTheme="minorHAnsi" w:hAnsiTheme="minorHAnsi" w:cstheme="minorHAnsi"/>
          <w:sz w:val="22"/>
          <w:szCs w:val="22"/>
        </w:rPr>
        <w:t xml:space="preserve">inologist &amp;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nist in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tting.</w:t>
      </w:r>
    </w:p>
    <w:p w14:paraId="7162CF82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 individu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ition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ssm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>ouns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ling to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nts with 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ty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s.</w:t>
      </w:r>
    </w:p>
    <w:p w14:paraId="76BF95A0" w14:textId="77777777" w:rsidR="009F4D25" w:rsidRPr="00A84F32" w:rsidRDefault="00A84F32" w:rsidP="00A84F32">
      <w:pPr>
        <w:tabs>
          <w:tab w:val="left" w:pos="2620"/>
        </w:tabs>
        <w:spacing w:before="3"/>
        <w:ind w:left="2622" w:right="187" w:hanging="360"/>
        <w:rPr>
          <w:rFonts w:asciiTheme="minorHAnsi" w:hAnsiTheme="minorHAnsi" w:cstheme="minorHAnsi"/>
          <w:sz w:val="22"/>
          <w:szCs w:val="22"/>
        </w:rPr>
        <w:sectPr w:rsidR="009F4D25" w:rsidRPr="00A84F32">
          <w:pgSz w:w="12240" w:h="15840"/>
          <w:pgMar w:top="1000" w:right="440" w:bottom="0" w:left="440" w:header="720" w:footer="720" w:gutter="0"/>
          <w:cols w:space="720"/>
        </w:sect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A84F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 individu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ms,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initi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ongoing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 xml:space="preserve">te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ding lipid low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ing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84F32">
        <w:rPr>
          <w:rFonts w:asciiTheme="minorHAnsi" w:hAnsiTheme="minorHAnsi" w:cstheme="minorHAnsi"/>
          <w:sz w:val="22"/>
          <w:szCs w:val="22"/>
        </w:rPr>
        <w:t>s,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>nd 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uss blood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ssu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>s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ll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 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to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y 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s.</w:t>
      </w:r>
    </w:p>
    <w:p w14:paraId="2EDC0E71" w14:textId="77777777" w:rsidR="009F4D25" w:rsidRPr="00A84F32" w:rsidRDefault="00A84F32" w:rsidP="00A84F32">
      <w:pPr>
        <w:tabs>
          <w:tab w:val="left" w:pos="2620"/>
        </w:tabs>
        <w:spacing w:before="70"/>
        <w:ind w:left="2622" w:right="250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lastRenderedPageBreak/>
        <w:t></w:t>
      </w:r>
      <w:r w:rsidRPr="00A84F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84F32">
        <w:rPr>
          <w:rFonts w:asciiTheme="minorHAnsi" w:hAnsiTheme="minorHAnsi" w:cstheme="minorHAnsi"/>
          <w:sz w:val="22"/>
          <w:szCs w:val="22"/>
        </w:rPr>
        <w:t>ibe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>ll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A84F32">
        <w:rPr>
          <w:rFonts w:asciiTheme="minorHAnsi" w:hAnsiTheme="minorHAnsi" w:cstheme="minorHAnsi"/>
          <w:sz w:val="22"/>
          <w:szCs w:val="22"/>
        </w:rPr>
        <w:t>ood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 xml:space="preserve">ms,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sz w:val="22"/>
          <w:szCs w:val="22"/>
        </w:rPr>
        <w:t>liquid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ts,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ombin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 liquid &amp;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gul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ood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ts,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ms,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int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ms.</w:t>
      </w:r>
    </w:p>
    <w:p w14:paraId="4B22CD82" w14:textId="77777777" w:rsidR="009F4D25" w:rsidRPr="00A84F32" w:rsidRDefault="009F4D25" w:rsidP="00A84F3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132C082" w14:textId="77777777" w:rsidR="009F4D25" w:rsidRPr="00A84F32" w:rsidRDefault="009F4D25" w:rsidP="00A84F32">
      <w:pPr>
        <w:rPr>
          <w:rFonts w:asciiTheme="minorHAnsi" w:hAnsiTheme="minorHAnsi" w:cstheme="minorHAnsi"/>
          <w:sz w:val="22"/>
          <w:szCs w:val="22"/>
        </w:rPr>
      </w:pPr>
    </w:p>
    <w:p w14:paraId="630FEB41" w14:textId="77777777" w:rsidR="009F4D25" w:rsidRPr="00A84F32" w:rsidRDefault="009F4D25" w:rsidP="00A84F32">
      <w:pPr>
        <w:rPr>
          <w:rFonts w:asciiTheme="minorHAnsi" w:hAnsiTheme="minorHAnsi" w:cstheme="minorHAnsi"/>
          <w:sz w:val="22"/>
          <w:szCs w:val="22"/>
        </w:rPr>
      </w:pPr>
    </w:p>
    <w:p w14:paraId="74C10702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A84F32">
        <w:rPr>
          <w:rFonts w:asciiTheme="minorHAnsi" w:hAnsiTheme="minorHAnsi" w:cstheme="minorHAnsi"/>
          <w:b/>
          <w:sz w:val="22"/>
          <w:szCs w:val="22"/>
        </w:rPr>
        <w:t>m•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b/>
          <w:sz w:val="22"/>
          <w:szCs w:val="22"/>
        </w:rPr>
        <w:t>a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b/>
          <w:sz w:val="22"/>
          <w:szCs w:val="22"/>
        </w:rPr>
        <w:t>oods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b/>
          <w:sz w:val="22"/>
          <w:szCs w:val="22"/>
        </w:rPr>
        <w:t>ompan</w:t>
      </w:r>
      <w:r w:rsidRPr="00A84F32">
        <w:rPr>
          <w:rFonts w:asciiTheme="minorHAnsi" w:hAnsiTheme="minorHAnsi" w:cstheme="minorHAnsi"/>
          <w:b/>
          <w:spacing w:val="-14"/>
          <w:sz w:val="22"/>
          <w:szCs w:val="22"/>
        </w:rPr>
        <w:t>y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 xml:space="preserve">ork,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2C36D53C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01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00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10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05               </w:t>
      </w:r>
      <w:r w:rsidRPr="00A84F3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z w:val="22"/>
          <w:szCs w:val="22"/>
        </w:rPr>
        <w:t>anager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cal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z w:val="22"/>
          <w:szCs w:val="22"/>
        </w:rPr>
        <w:t>arke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i/>
          <w:sz w:val="22"/>
          <w:szCs w:val="22"/>
        </w:rPr>
        <w:t>ng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orpora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z w:val="22"/>
          <w:szCs w:val="22"/>
        </w:rPr>
        <w:t>u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iti</w:t>
      </w:r>
      <w:r w:rsidRPr="00A84F32">
        <w:rPr>
          <w:rFonts w:asciiTheme="minorHAnsi" w:hAnsiTheme="minorHAnsi" w:cstheme="minorHAnsi"/>
          <w:i/>
          <w:sz w:val="22"/>
          <w:szCs w:val="22"/>
        </w:rPr>
        <w:t>on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P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ogra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z w:val="22"/>
          <w:szCs w:val="22"/>
        </w:rPr>
        <w:t>,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Sen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or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Reg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i/>
          <w:sz w:val="22"/>
          <w:szCs w:val="22"/>
        </w:rPr>
        <w:t>an</w:t>
      </w:r>
    </w:p>
    <w:p w14:paraId="4E9F1BDD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sponsible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crea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din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diss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>pp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 to 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publi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.</w:t>
      </w:r>
    </w:p>
    <w:p w14:paraId="48FCC88C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84F32">
        <w:rPr>
          <w:rFonts w:asciiTheme="minorHAnsi" w:hAnsiTheme="minorHAnsi" w:cstheme="minorHAnsi"/>
          <w:sz w:val="22"/>
          <w:szCs w:val="22"/>
        </w:rPr>
        <w:t>t 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int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ity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 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oughout 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>ommuni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ls.</w:t>
      </w:r>
    </w:p>
    <w:p w14:paraId="24A685D7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sponsible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 xml:space="preserve">ongoing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volution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>lim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st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n,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luding 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il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ommuni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tion.</w:t>
      </w:r>
    </w:p>
    <w:p w14:paraId="236960EC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 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m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>opyw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onsisting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x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A84F32">
        <w:rPr>
          <w:rFonts w:asciiTheme="minorHAnsi" w:hAnsiTheme="minorHAnsi" w:cstheme="minorHAnsi"/>
          <w:sz w:val="22"/>
          <w:szCs w:val="22"/>
        </w:rPr>
        <w:t>ise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 xml:space="preserve">physiologists,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A84F32">
        <w:rPr>
          <w:rFonts w:asciiTheme="minorHAnsi" w:hAnsiTheme="minorHAnsi" w:cstheme="minorHAnsi"/>
          <w:sz w:val="22"/>
          <w:szCs w:val="22"/>
        </w:rPr>
        <w:t>s &amp;</w:t>
      </w:r>
    </w:p>
    <w:p w14:paraId="1CB81315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physi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ns</w:t>
      </w:r>
    </w:p>
    <w:p w14:paraId="5CC0BBD5" w14:textId="77777777" w:rsidR="009F4D25" w:rsidRPr="00A84F32" w:rsidRDefault="00A84F32" w:rsidP="00A84F32">
      <w:pPr>
        <w:spacing w:before="6"/>
        <w:ind w:left="2622" w:right="43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sponsible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>lim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st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l 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tm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 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luding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l 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de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 xml:space="preserve">shows &amp; </w:t>
      </w:r>
      <w:r w:rsidRPr="00A84F32">
        <w:rPr>
          <w:rFonts w:asciiTheme="minorHAnsi" w:hAnsiTheme="minorHAnsi" w:cstheme="minorHAnsi"/>
          <w:sz w:val="22"/>
          <w:szCs w:val="22"/>
        </w:rPr>
        <w:t xml:space="preserve">symposium,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tionships with k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y opinion 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s, 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 &amp; diss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 to 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lth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84F32">
        <w:rPr>
          <w:rFonts w:asciiTheme="minorHAnsi" w:hAnsiTheme="minorHAnsi" w:cstheme="minorHAnsi"/>
          <w:sz w:val="22"/>
          <w:szCs w:val="22"/>
        </w:rPr>
        <w:t>ssion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ls</w:t>
      </w:r>
    </w:p>
    <w:p w14:paraId="68F2C4DA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ding ob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sity</w:t>
      </w:r>
    </w:p>
    <w:p w14:paraId="4476BD4E" w14:textId="77777777" w:rsidR="009F4D25" w:rsidRPr="00A84F32" w:rsidRDefault="00A84F32" w:rsidP="00A84F32">
      <w:pPr>
        <w:spacing w:before="3"/>
        <w:ind w:left="2622" w:right="336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>uppo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dv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 xml:space="preserve">tising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y by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oviding 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guid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84F32">
        <w:rPr>
          <w:rFonts w:asciiTheme="minorHAnsi" w:hAnsiTheme="minorHAnsi" w:cstheme="minorHAnsi"/>
          <w:sz w:val="22"/>
          <w:szCs w:val="22"/>
        </w:rPr>
        <w:t>pt 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oviding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pp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>omm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erc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int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A84F32">
        <w:rPr>
          <w:rFonts w:asciiTheme="minorHAnsi" w:hAnsiTheme="minorHAnsi" w:cstheme="minorHAnsi"/>
          <w:sz w:val="22"/>
          <w:szCs w:val="22"/>
        </w:rPr>
        <w:t>om 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ition/m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l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sp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84F32">
        <w:rPr>
          <w:rFonts w:asciiTheme="minorHAnsi" w:hAnsiTheme="minorHAnsi" w:cstheme="minorHAnsi"/>
          <w:sz w:val="22"/>
          <w:szCs w:val="22"/>
        </w:rPr>
        <w:t>tiv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.</w:t>
      </w:r>
    </w:p>
    <w:p w14:paraId="1A493893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>uppo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t public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tions initi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s;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84F32">
        <w:rPr>
          <w:rFonts w:asciiTheme="minorHAnsi" w:hAnsiTheme="minorHAnsi" w:cstheme="minorHAnsi"/>
          <w:sz w:val="22"/>
          <w:szCs w:val="22"/>
        </w:rPr>
        <w:t xml:space="preserve">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omp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ny spok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son.</w:t>
      </w:r>
    </w:p>
    <w:p w14:paraId="060C0DB6" w14:textId="77777777" w:rsidR="009F4D25" w:rsidRPr="00A84F32" w:rsidRDefault="009F4D25" w:rsidP="00A84F3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76BC56" w14:textId="77777777" w:rsidR="009F4D25" w:rsidRPr="00A84F32" w:rsidRDefault="009F4D25" w:rsidP="00A84F32">
      <w:pPr>
        <w:rPr>
          <w:rFonts w:asciiTheme="minorHAnsi" w:hAnsiTheme="minorHAnsi" w:cstheme="minorHAnsi"/>
          <w:sz w:val="22"/>
          <w:szCs w:val="22"/>
        </w:rPr>
      </w:pPr>
    </w:p>
    <w:p w14:paraId="4123F214" w14:textId="77777777" w:rsidR="009F4D25" w:rsidRPr="00A84F32" w:rsidRDefault="009F4D25" w:rsidP="00A84F32">
      <w:pPr>
        <w:rPr>
          <w:rFonts w:asciiTheme="minorHAnsi" w:hAnsiTheme="minorHAnsi" w:cstheme="minorHAnsi"/>
          <w:sz w:val="22"/>
          <w:szCs w:val="22"/>
        </w:rPr>
      </w:pPr>
    </w:p>
    <w:p w14:paraId="1B0AC402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z w:val="22"/>
          <w:szCs w:val="22"/>
        </w:rPr>
        <w:t>Med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cal</w:t>
      </w:r>
      <w:r w:rsidRPr="00A84F32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Ass</w:t>
      </w:r>
      <w:r w:rsidRPr="00A84F32">
        <w:rPr>
          <w:rFonts w:asciiTheme="minorHAnsi" w:hAnsiTheme="minorHAnsi" w:cstheme="minorHAnsi"/>
          <w:b/>
          <w:sz w:val="22"/>
          <w:szCs w:val="22"/>
        </w:rPr>
        <w:t>oc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ates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Ea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t,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z w:val="22"/>
          <w:szCs w:val="22"/>
        </w:rPr>
        <w:t>LL</w:t>
      </w:r>
      <w:r w:rsidRPr="00A84F32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 xml:space="preserve">ork,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070E32EF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08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02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07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04               </w:t>
      </w:r>
      <w:r w:rsidRPr="00A84F3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Reg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ed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i/>
          <w:sz w:val="22"/>
          <w:szCs w:val="22"/>
        </w:rPr>
        <w:t>an</w:t>
      </w:r>
    </w:p>
    <w:p w14:paraId="46C4A2C3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long side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 xml:space="preserve">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 xml:space="preserve">nist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um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tologist in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tting.</w:t>
      </w:r>
    </w:p>
    <w:p w14:paraId="00A4E591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individu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 xml:space="preserve">ition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ssm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nts &amp; 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ouns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ling to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nts with 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ty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</w:p>
    <w:p w14:paraId="51078D2B" w14:textId="77777777" w:rsidR="009F4D25" w:rsidRPr="00A84F32" w:rsidRDefault="00A84F32" w:rsidP="00A84F32">
      <w:pPr>
        <w:tabs>
          <w:tab w:val="left" w:pos="2620"/>
        </w:tabs>
        <w:spacing w:before="3"/>
        <w:ind w:left="2622" w:right="626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A84F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individu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ms,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z w:val="22"/>
          <w:szCs w:val="22"/>
        </w:rPr>
        <w:t>initi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ongoing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ding lipid low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ing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84F32">
        <w:rPr>
          <w:rFonts w:asciiTheme="minorHAnsi" w:hAnsiTheme="minorHAnsi" w:cstheme="minorHAnsi"/>
          <w:sz w:val="22"/>
          <w:szCs w:val="22"/>
        </w:rPr>
        <w:t>s,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>su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dis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uss blood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ssu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>s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ll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 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 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s.</w:t>
      </w:r>
    </w:p>
    <w:p w14:paraId="29BF8BE2" w14:textId="77777777" w:rsidR="009F4D25" w:rsidRPr="00A84F32" w:rsidRDefault="00A84F32" w:rsidP="00A84F32">
      <w:pPr>
        <w:tabs>
          <w:tab w:val="left" w:pos="2620"/>
        </w:tabs>
        <w:ind w:left="2622" w:right="150" w:hanging="36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A84F32">
        <w:rPr>
          <w:rFonts w:asciiTheme="minorHAnsi" w:eastAsia="Segoe MDL2 Assets" w:hAnsiTheme="minorHAnsi" w:cstheme="minorHAnsi"/>
          <w:sz w:val="22"/>
          <w:szCs w:val="22"/>
        </w:rPr>
        <w:tab/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84F32">
        <w:rPr>
          <w:rFonts w:asciiTheme="minorHAnsi" w:hAnsiTheme="minorHAnsi" w:cstheme="minorHAnsi"/>
          <w:sz w:val="22"/>
          <w:szCs w:val="22"/>
        </w:rPr>
        <w:t>ib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A84F32">
        <w:rPr>
          <w:rFonts w:asciiTheme="minorHAnsi" w:hAnsiTheme="minorHAnsi" w:cstheme="minorHAnsi"/>
          <w:sz w:val="22"/>
          <w:szCs w:val="22"/>
        </w:rPr>
        <w:t>ood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 xml:space="preserve">ms,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sz w:val="22"/>
          <w:szCs w:val="22"/>
        </w:rPr>
        <w:t>liquid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ts,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ombin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 liquid &amp;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gul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ood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ts,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ms,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int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ms.</w:t>
      </w:r>
    </w:p>
    <w:p w14:paraId="34661333" w14:textId="77777777" w:rsidR="009F4D25" w:rsidRPr="00A84F32" w:rsidRDefault="009F4D25" w:rsidP="00A84F32">
      <w:pPr>
        <w:rPr>
          <w:rFonts w:asciiTheme="minorHAnsi" w:hAnsiTheme="minorHAnsi" w:cstheme="minorHAnsi"/>
          <w:sz w:val="22"/>
          <w:szCs w:val="22"/>
        </w:rPr>
      </w:pPr>
    </w:p>
    <w:p w14:paraId="4AFB6AE9" w14:textId="77777777" w:rsidR="009F4D25" w:rsidRPr="00A84F32" w:rsidRDefault="009F4D25" w:rsidP="00A84F32">
      <w:pPr>
        <w:rPr>
          <w:rFonts w:asciiTheme="minorHAnsi" w:hAnsiTheme="minorHAnsi" w:cstheme="minorHAnsi"/>
          <w:sz w:val="22"/>
          <w:szCs w:val="22"/>
        </w:rPr>
      </w:pPr>
    </w:p>
    <w:p w14:paraId="2A414F40" w14:textId="77777777" w:rsidR="009F4D25" w:rsidRPr="00A84F32" w:rsidRDefault="009F4D25" w:rsidP="00A84F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8A2597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z w:val="22"/>
          <w:szCs w:val="22"/>
        </w:rPr>
        <w:t>Theodo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e B.</w:t>
      </w:r>
      <w:r w:rsidRPr="00A84F3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21"/>
          <w:sz w:val="22"/>
          <w:szCs w:val="22"/>
        </w:rPr>
        <w:t>V</w:t>
      </w:r>
      <w:r w:rsidRPr="00A84F32">
        <w:rPr>
          <w:rFonts w:asciiTheme="minorHAnsi" w:hAnsiTheme="minorHAnsi" w:cstheme="minorHAnsi"/>
          <w:b/>
          <w:sz w:val="22"/>
          <w:szCs w:val="22"/>
        </w:rPr>
        <w:t>an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ta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lli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b/>
          <w:sz w:val="22"/>
          <w:szCs w:val="22"/>
        </w:rPr>
        <w:t>enter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for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z w:val="22"/>
          <w:szCs w:val="22"/>
        </w:rPr>
        <w:t>utr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on &amp;</w:t>
      </w:r>
      <w:r w:rsidRPr="00A84F3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A84F32">
        <w:rPr>
          <w:rFonts w:asciiTheme="minorHAnsi" w:hAnsiTheme="minorHAnsi" w:cstheme="minorHAnsi"/>
          <w:b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ght Managemen</w:t>
      </w:r>
      <w:r w:rsidRPr="00A84F32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>t. Luk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oos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lt, NY</w:t>
      </w:r>
    </w:p>
    <w:p w14:paraId="1CD0D571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06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01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08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02               </w:t>
      </w:r>
      <w:r w:rsidRPr="00A84F3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z w:val="22"/>
          <w:szCs w:val="22"/>
        </w:rPr>
        <w:t>u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iti</w:t>
      </w:r>
      <w:r w:rsidRPr="00A84F32">
        <w:rPr>
          <w:rFonts w:asciiTheme="minorHAnsi" w:hAnsiTheme="minorHAnsi" w:cstheme="minorHAnsi"/>
          <w:i/>
          <w:sz w:val="22"/>
          <w:szCs w:val="22"/>
        </w:rPr>
        <w:t>on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oo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or</w:t>
      </w:r>
    </w:p>
    <w:p w14:paraId="129923C0" w14:textId="77777777" w:rsidR="009F4D25" w:rsidRPr="00A84F32" w:rsidRDefault="00A84F32" w:rsidP="00A84F32">
      <w:pPr>
        <w:ind w:left="2668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A84F32">
        <w:rPr>
          <w:rFonts w:asciiTheme="minorHAnsi" w:eastAsia="Segoe MDL2 Assets" w:hAnsiTheme="minorHAnsi" w:cstheme="minorHAnsi"/>
          <w:spacing w:val="25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ovid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ree-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ong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pp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84F32">
        <w:rPr>
          <w:rFonts w:asciiTheme="minorHAnsi" w:hAnsiTheme="minorHAnsi" w:cstheme="minorHAnsi"/>
          <w:sz w:val="22"/>
          <w:szCs w:val="22"/>
        </w:rPr>
        <w:t xml:space="preserve">h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onsisting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loss,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int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84F32">
        <w:rPr>
          <w:rFonts w:asciiTheme="minorHAnsi" w:hAnsiTheme="minorHAnsi" w:cstheme="minorHAnsi"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wo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kshops.</w:t>
      </w:r>
    </w:p>
    <w:p w14:paraId="17FD2C1C" w14:textId="77777777" w:rsidR="009F4D25" w:rsidRPr="00A84F32" w:rsidRDefault="00A84F32" w:rsidP="00A84F32">
      <w:pPr>
        <w:ind w:left="2668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A84F32">
        <w:rPr>
          <w:rFonts w:asciiTheme="minorHAnsi" w:eastAsia="Segoe MDL2 Assets" w:hAnsiTheme="minorHAnsi" w:cstheme="minorHAnsi"/>
          <w:spacing w:val="25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individu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 initi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ssm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min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pp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loss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 xml:space="preserve">m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>li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nt.</w:t>
      </w:r>
    </w:p>
    <w:p w14:paraId="6691D9DA" w14:textId="77777777" w:rsidR="009F4D25" w:rsidRPr="00A84F32" w:rsidRDefault="00A84F32" w:rsidP="00A84F32">
      <w:pPr>
        <w:spacing w:before="3"/>
        <w:ind w:left="2668" w:right="70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A84F32">
        <w:rPr>
          <w:rFonts w:asciiTheme="minorHAnsi" w:eastAsia="Segoe MDL2 Assets" w:hAnsiTheme="minorHAnsi" w:cstheme="minorHAnsi"/>
          <w:spacing w:val="25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84F32">
        <w:rPr>
          <w:rFonts w:asciiTheme="minorHAnsi" w:hAnsiTheme="minorHAnsi" w:cstheme="minorHAnsi"/>
          <w:sz w:val="22"/>
          <w:szCs w:val="22"/>
        </w:rPr>
        <w:t>ib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-f</w:t>
      </w:r>
      <w:r w:rsidRPr="00A84F32">
        <w:rPr>
          <w:rFonts w:asciiTheme="minorHAnsi" w:hAnsiTheme="minorHAnsi" w:cstheme="minorHAnsi"/>
          <w:sz w:val="22"/>
          <w:szCs w:val="22"/>
        </w:rPr>
        <w:t>ood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 xml:space="preserve">ms,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sz w:val="22"/>
          <w:szCs w:val="22"/>
        </w:rPr>
        <w:t>liquid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ts,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ombin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tion liquid &amp;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gul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ood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ts,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ms,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ight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int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ms, wo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kshops, 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84F32">
        <w:rPr>
          <w:rFonts w:asciiTheme="minorHAnsi" w:hAnsiTheme="minorHAnsi" w:cstheme="minorHAnsi"/>
          <w:sz w:val="22"/>
          <w:szCs w:val="22"/>
        </w:rPr>
        <w:t xml:space="preserve">kly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monitor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oll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in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lini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</w:p>
    <w:p w14:paraId="045F7C6E" w14:textId="77777777" w:rsidR="009F4D25" w:rsidRPr="00A84F32" w:rsidRDefault="00A84F32" w:rsidP="00A84F32">
      <w:pPr>
        <w:ind w:left="2668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studi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s.</w:t>
      </w:r>
    </w:p>
    <w:p w14:paraId="5E354194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2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llie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>los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August 2002.</w:t>
      </w:r>
    </w:p>
    <w:p w14:paraId="3C21BEC1" w14:textId="77777777" w:rsidR="009F4D25" w:rsidRPr="00A84F32" w:rsidRDefault="009F4D25" w:rsidP="00A84F3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59FD2D8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z w:val="22"/>
          <w:szCs w:val="22"/>
        </w:rPr>
        <w:t>B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onx</w:t>
      </w:r>
      <w:r w:rsidRPr="00A84F3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21"/>
          <w:sz w:val="22"/>
          <w:szCs w:val="22"/>
        </w:rPr>
        <w:t>V</w:t>
      </w:r>
      <w:r w:rsidRPr="00A84F32">
        <w:rPr>
          <w:rFonts w:asciiTheme="minorHAnsi" w:hAnsiTheme="minorHAnsi" w:cstheme="minorHAnsi"/>
          <w:b/>
          <w:sz w:val="22"/>
          <w:szCs w:val="22"/>
        </w:rPr>
        <w:t>eterans</w:t>
      </w:r>
      <w:r w:rsidRPr="00A84F32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84F32">
        <w:rPr>
          <w:rFonts w:asciiTheme="minorHAnsi" w:hAnsiTheme="minorHAnsi" w:cstheme="minorHAnsi"/>
          <w:b/>
          <w:sz w:val="22"/>
          <w:szCs w:val="22"/>
        </w:rPr>
        <w:t>ffa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rs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Med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cal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b/>
          <w:sz w:val="22"/>
          <w:szCs w:val="22"/>
        </w:rPr>
        <w:t>ente</w:t>
      </w:r>
      <w:r w:rsidRPr="00A84F32">
        <w:rPr>
          <w:rFonts w:asciiTheme="minorHAnsi" w:hAnsiTheme="minorHAnsi" w:cstheme="minorHAnsi"/>
          <w:b/>
          <w:spacing w:val="-22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,</w:t>
      </w:r>
      <w:r w:rsidRPr="00A84F3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 xml:space="preserve">Bronx,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0F68956B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A84F32">
        <w:rPr>
          <w:rFonts w:asciiTheme="minorHAnsi" w:hAnsiTheme="minorHAnsi" w:cstheme="minorHAnsi"/>
          <w:sz w:val="22"/>
          <w:szCs w:val="22"/>
        </w:rPr>
        <w:t>1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98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1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00                  </w:t>
      </w:r>
      <w:r w:rsidRPr="00A84F3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Ad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i/>
          <w:sz w:val="22"/>
          <w:szCs w:val="22"/>
        </w:rPr>
        <w:t>ra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i/>
          <w:sz w:val="22"/>
          <w:szCs w:val="22"/>
        </w:rPr>
        <w:t>ve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i/>
          <w:sz w:val="22"/>
          <w:szCs w:val="22"/>
        </w:rPr>
        <w:t>an</w:t>
      </w:r>
    </w:p>
    <w:p w14:paraId="3A38E18B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 li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ison 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tw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84F32">
        <w:rPr>
          <w:rFonts w:asciiTheme="minorHAnsi" w:hAnsiTheme="minorHAnsi" w:cstheme="minorHAnsi"/>
          <w:sz w:val="22"/>
          <w:szCs w:val="22"/>
        </w:rPr>
        <w:t xml:space="preserve">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lini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l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s st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z w:val="22"/>
          <w:szCs w:val="22"/>
        </w:rPr>
        <w:t>ood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tion.</w:t>
      </w:r>
    </w:p>
    <w:p w14:paraId="333169C3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position w:val="-1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vis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 xml:space="preserve">70 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ood s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sonn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l.</w:t>
      </w:r>
    </w:p>
    <w:p w14:paraId="09B336A2" w14:textId="77777777" w:rsidR="009F4D25" w:rsidRPr="00A84F32" w:rsidRDefault="009F4D25" w:rsidP="00A84F32">
      <w:pPr>
        <w:spacing w:before="8"/>
        <w:rPr>
          <w:rFonts w:asciiTheme="minorHAnsi" w:hAnsiTheme="minorHAnsi" w:cstheme="minorHAnsi"/>
          <w:sz w:val="22"/>
          <w:szCs w:val="22"/>
        </w:rPr>
        <w:sectPr w:rsidR="009F4D25" w:rsidRPr="00A84F32">
          <w:pgSz w:w="12240" w:h="15840"/>
          <w:pgMar w:top="360" w:right="280" w:bottom="0" w:left="440" w:header="720" w:footer="720" w:gutter="0"/>
          <w:cols w:space="720"/>
        </w:sectPr>
      </w:pPr>
    </w:p>
    <w:p w14:paraId="3B43A1B2" w14:textId="77777777" w:rsidR="009F4D25" w:rsidRPr="00A84F32" w:rsidRDefault="00A84F32" w:rsidP="00A84F32">
      <w:pPr>
        <w:spacing w:before="26"/>
        <w:ind w:left="102" w:right="-59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nt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84F32">
        <w:rPr>
          <w:rFonts w:asciiTheme="minorHAnsi" w:hAnsiTheme="minorHAnsi" w:cstheme="minorHAnsi"/>
          <w:b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z w:val="22"/>
          <w:szCs w:val="22"/>
        </w:rPr>
        <w:t>:</w:t>
      </w:r>
    </w:p>
    <w:p w14:paraId="2C9EF006" w14:textId="77777777" w:rsidR="009F4D25" w:rsidRPr="00A84F32" w:rsidRDefault="00A84F32" w:rsidP="00A84F32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br w:type="column"/>
      </w:r>
    </w:p>
    <w:p w14:paraId="686ADF28" w14:textId="77777777" w:rsidR="009F4D25" w:rsidRPr="00A84F32" w:rsidRDefault="009F4D25" w:rsidP="00A84F32">
      <w:pPr>
        <w:rPr>
          <w:rFonts w:asciiTheme="minorHAnsi" w:hAnsiTheme="minorHAnsi" w:cstheme="minorHAnsi"/>
          <w:sz w:val="22"/>
          <w:szCs w:val="22"/>
        </w:rPr>
      </w:pPr>
    </w:p>
    <w:p w14:paraId="66FFFE96" w14:textId="77777777" w:rsidR="009F4D25" w:rsidRPr="00A84F32" w:rsidRDefault="00A84F32" w:rsidP="00A84F32">
      <w:pPr>
        <w:rPr>
          <w:rFonts w:asciiTheme="minorHAnsi" w:hAnsiTheme="minorHAnsi" w:cstheme="minorHAnsi"/>
          <w:sz w:val="22"/>
          <w:szCs w:val="22"/>
        </w:rPr>
        <w:sectPr w:rsidR="009F4D25" w:rsidRPr="00A84F32">
          <w:type w:val="continuous"/>
          <w:pgSz w:w="12240" w:h="15840"/>
          <w:pgMar w:top="1000" w:right="280" w:bottom="0" w:left="440" w:header="720" w:footer="720" w:gutter="0"/>
          <w:cols w:num="2" w:space="720" w:equalWidth="0">
            <w:col w:w="1359" w:space="903"/>
            <w:col w:w="9258"/>
          </w:cols>
        </w:sectPr>
      </w:pP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A84F32">
        <w:rPr>
          <w:rFonts w:asciiTheme="minorHAnsi" w:hAnsiTheme="minorHAnsi" w:cstheme="minorHAnsi"/>
          <w:b/>
          <w:spacing w:val="-5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onx</w:t>
      </w:r>
      <w:r w:rsidRPr="00A84F32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21"/>
          <w:position w:val="-1"/>
          <w:sz w:val="22"/>
          <w:szCs w:val="22"/>
        </w:rPr>
        <w:t>V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eterans</w:t>
      </w:r>
      <w:r w:rsidRPr="00A84F32">
        <w:rPr>
          <w:rFonts w:asciiTheme="minorHAnsi" w:hAnsiTheme="minorHAnsi" w:cstheme="minorHAnsi"/>
          <w:b/>
          <w:spacing w:val="-13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ffa</w:t>
      </w:r>
      <w:r w:rsidRPr="00A84F3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rs</w:t>
      </w:r>
      <w:r w:rsidRPr="00A84F3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Med</w:t>
      </w:r>
      <w:r w:rsidRPr="00A84F3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cal</w:t>
      </w:r>
      <w:r w:rsidRPr="00A84F3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enter</w:t>
      </w:r>
    </w:p>
    <w:p w14:paraId="05D6A067" w14:textId="77777777" w:rsidR="009F4D25" w:rsidRPr="00A84F32" w:rsidRDefault="00A84F32" w:rsidP="00A84F32">
      <w:pPr>
        <w:spacing w:before="5"/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lastRenderedPageBreak/>
        <w:t>08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97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08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98               </w:t>
      </w:r>
      <w:r w:rsidRPr="00A84F3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cal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cs</w:t>
      </w:r>
    </w:p>
    <w:p w14:paraId="15D45614" w14:textId="77777777" w:rsidR="009F4D25" w:rsidRPr="00A84F32" w:rsidRDefault="00A84F32" w:rsidP="00A84F32">
      <w:pPr>
        <w:spacing w:before="3"/>
        <w:ind w:left="2622" w:right="308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cree</w:t>
      </w:r>
      <w:r w:rsidRPr="00A84F32">
        <w:rPr>
          <w:rFonts w:asciiTheme="minorHAnsi" w:hAnsiTheme="minorHAnsi" w:cstheme="minorHAnsi"/>
          <w:sz w:val="22"/>
          <w:szCs w:val="22"/>
        </w:rPr>
        <w:t xml:space="preserve">ning,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ssm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ouns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ling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impl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tion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l 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 th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84F32">
        <w:rPr>
          <w:rFonts w:asciiTheme="minorHAnsi" w:hAnsiTheme="minorHAnsi" w:cstheme="minorHAnsi"/>
          <w:sz w:val="22"/>
          <w:szCs w:val="22"/>
        </w:rPr>
        <w:t>py to hund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ds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84F32">
        <w:rPr>
          <w:rFonts w:asciiTheme="minorHAnsi" w:hAnsiTheme="minorHAnsi" w:cstheme="minorHAnsi"/>
          <w:sz w:val="22"/>
          <w:szCs w:val="22"/>
        </w:rPr>
        <w:t>ns, involving 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 suppo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t,</w:t>
      </w:r>
      <w:r w:rsidRPr="00A84F3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sz w:val="22"/>
          <w:szCs w:val="22"/>
        </w:rPr>
        <w:t>,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car</w:t>
      </w:r>
      <w:r w:rsidRPr="00A84F32">
        <w:rPr>
          <w:rFonts w:asciiTheme="minorHAnsi" w:hAnsiTheme="minorHAnsi" w:cstheme="minorHAnsi"/>
          <w:sz w:val="22"/>
          <w:szCs w:val="22"/>
        </w:rPr>
        <w:t xml:space="preserve">diology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ic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ition.</w:t>
      </w:r>
    </w:p>
    <w:p w14:paraId="0DF6FBC2" w14:textId="77777777" w:rsidR="009F4D25" w:rsidRPr="00A84F32" w:rsidRDefault="00A84F32" w:rsidP="00A84F32">
      <w:pPr>
        <w:ind w:left="2622" w:right="369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lop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ught 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84F32">
        <w:rPr>
          <w:rFonts w:asciiTheme="minorHAnsi" w:hAnsiTheme="minorHAnsi" w:cstheme="minorHAnsi"/>
          <w:sz w:val="22"/>
          <w:szCs w:val="22"/>
        </w:rPr>
        <w:t>l 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ition, 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b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car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h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84F32">
        <w:rPr>
          <w:rFonts w:asciiTheme="minorHAnsi" w:hAnsiTheme="minorHAnsi" w:cstheme="minorHAnsi"/>
          <w:sz w:val="22"/>
          <w:szCs w:val="22"/>
        </w:rPr>
        <w:t xml:space="preserve">lth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nd hyp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nsion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 to 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oups of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nts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nd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ommunity 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nior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84F32">
        <w:rPr>
          <w:rFonts w:asciiTheme="minorHAnsi" w:hAnsiTheme="minorHAnsi" w:cstheme="minorHAnsi"/>
          <w:sz w:val="22"/>
          <w:szCs w:val="22"/>
        </w:rPr>
        <w:t>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A84F32">
        <w:rPr>
          <w:rFonts w:asciiTheme="minorHAnsi" w:hAnsiTheme="minorHAnsi" w:cstheme="minorHAnsi"/>
          <w:sz w:val="22"/>
          <w:szCs w:val="22"/>
        </w:rPr>
        <w:t>s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84F32">
        <w:rPr>
          <w:rFonts w:asciiTheme="minorHAnsi" w:hAnsiTheme="minorHAnsi" w:cstheme="minorHAnsi"/>
          <w:sz w:val="22"/>
          <w:szCs w:val="22"/>
        </w:rPr>
        <w:t>ms.</w:t>
      </w:r>
    </w:p>
    <w:p w14:paraId="572507AF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multiple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ms 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nt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84F32">
        <w:rPr>
          <w:rFonts w:asciiTheme="minorHAnsi" w:hAnsiTheme="minorHAnsi" w:cstheme="minorHAnsi"/>
          <w:sz w:val="22"/>
          <w:szCs w:val="22"/>
        </w:rPr>
        <w:t>tion m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 xml:space="preserve">ls,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A84F32">
        <w:rPr>
          <w:rFonts w:asciiTheme="minorHAnsi" w:hAnsiTheme="minorHAnsi" w:cstheme="minorHAnsi"/>
          <w:sz w:val="22"/>
          <w:szCs w:val="22"/>
        </w:rPr>
        <w:t>ntly in us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.</w:t>
      </w:r>
    </w:p>
    <w:p w14:paraId="42A4A5FB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position w:val="-1"/>
          <w:sz w:val="22"/>
          <w:szCs w:val="22"/>
        </w:rPr>
        <w:t xml:space="preserve">  </w:t>
      </w:r>
      <w:r w:rsidRPr="00A84F32">
        <w:rPr>
          <w:rFonts w:asciiTheme="minorHAnsi" w:eastAsia="Segoe MDL2 Assets" w:hAnsiTheme="minorHAnsi" w:cstheme="minorHAnsi"/>
          <w:spacing w:val="14"/>
          <w:w w:val="79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ovid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d ov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sight to the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Su</w:t>
      </w:r>
      <w:r w:rsidRPr="00A84F3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mme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Me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als P</w:t>
      </w:r>
      <w:r w:rsidRPr="00A84F32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og</w:t>
      </w:r>
      <w:r w:rsidRPr="00A84F3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position w:val="-1"/>
          <w:sz w:val="22"/>
          <w:szCs w:val="22"/>
        </w:rPr>
        <w:t>am</w:t>
      </w:r>
      <w:r w:rsidRPr="00A84F3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oughout the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5 bo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oughs of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A84F32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0"/>
          <w:position w:val="-1"/>
          <w:sz w:val="22"/>
          <w:szCs w:val="22"/>
        </w:rPr>
        <w:t>Y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 xml:space="preserve">k 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A84F32">
        <w:rPr>
          <w:rFonts w:asciiTheme="minorHAnsi" w:hAnsiTheme="minorHAnsi" w:cstheme="minorHAnsi"/>
          <w:spacing w:val="-12"/>
          <w:position w:val="-1"/>
          <w:sz w:val="22"/>
          <w:szCs w:val="22"/>
        </w:rPr>
        <w:t>y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1806D1E" w14:textId="77777777" w:rsidR="009F4D25" w:rsidRPr="00A84F32" w:rsidRDefault="00A84F32" w:rsidP="00A84F32">
      <w:pPr>
        <w:ind w:left="262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A84F32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ondu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 xml:space="preserve">d study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84F32">
        <w:rPr>
          <w:rFonts w:asciiTheme="minorHAnsi" w:hAnsiTheme="minorHAnsi" w:cstheme="minorHAnsi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84F32">
        <w:rPr>
          <w:rFonts w:asciiTheme="minorHAnsi" w:hAnsiTheme="minorHAnsi" w:cstheme="minorHAnsi"/>
          <w:sz w:val="22"/>
          <w:szCs w:val="22"/>
        </w:rPr>
        <w:t>ding nu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s’</w:t>
      </w:r>
      <w:r w:rsidRPr="00A84F32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knowl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dge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nut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ition &amp; p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erce</w:t>
      </w:r>
      <w:r w:rsidRPr="00A84F32">
        <w:rPr>
          <w:rFonts w:asciiTheme="minorHAnsi" w:hAnsiTheme="minorHAnsi" w:cstheme="minorHAnsi"/>
          <w:sz w:val="22"/>
          <w:szCs w:val="22"/>
        </w:rPr>
        <w:t>iv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d impo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of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the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Di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z w:val="22"/>
          <w:szCs w:val="22"/>
        </w:rPr>
        <w:t>titi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n.</w:t>
      </w:r>
    </w:p>
    <w:p w14:paraId="76E6F70E" w14:textId="77777777" w:rsidR="009F4D25" w:rsidRPr="00A84F32" w:rsidRDefault="009F4D25" w:rsidP="00A84F3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A0C827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b/>
          <w:sz w:val="22"/>
          <w:szCs w:val="22"/>
        </w:rPr>
        <w:t>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ion &amp; C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b/>
          <w:sz w:val="22"/>
          <w:szCs w:val="22"/>
        </w:rPr>
        <w:t>ica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io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:</w:t>
      </w:r>
    </w:p>
    <w:p w14:paraId="542B4194" w14:textId="77777777" w:rsidR="009F4D25" w:rsidRPr="00A84F32" w:rsidRDefault="009F4D25" w:rsidP="00A84F3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A7FBA90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10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04                             </w:t>
      </w:r>
      <w:r w:rsidRPr="00A84F3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b/>
          <w:sz w:val="22"/>
          <w:szCs w:val="22"/>
        </w:rPr>
        <w:t>er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tifi</w:t>
      </w:r>
      <w:r w:rsidRPr="00A84F32">
        <w:rPr>
          <w:rFonts w:asciiTheme="minorHAnsi" w:hAnsiTheme="minorHAnsi" w:cstheme="minorHAnsi"/>
          <w:b/>
          <w:sz w:val="22"/>
          <w:szCs w:val="22"/>
        </w:rPr>
        <w:t>ed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Insu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A84F32">
        <w:rPr>
          <w:rFonts w:asciiTheme="minorHAnsi" w:hAnsiTheme="minorHAnsi" w:cstheme="minorHAnsi"/>
          <w:b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Pu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b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7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ra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ner</w:t>
      </w:r>
    </w:p>
    <w:p w14:paraId="3124DA17" w14:textId="77777777" w:rsidR="009F4D25" w:rsidRPr="00A84F32" w:rsidRDefault="009F4D25" w:rsidP="00A84F3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DCF6B89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10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03</w:t>
      </w:r>
      <w:r w:rsidRPr="00A84F32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A84F3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b/>
          <w:sz w:val="22"/>
          <w:szCs w:val="22"/>
        </w:rPr>
        <w:t>er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tifi</w:t>
      </w:r>
      <w:r w:rsidRPr="00A84F32">
        <w:rPr>
          <w:rFonts w:asciiTheme="minorHAnsi" w:hAnsiTheme="minorHAnsi" w:cstheme="minorHAnsi"/>
          <w:b/>
          <w:sz w:val="22"/>
          <w:szCs w:val="22"/>
        </w:rPr>
        <w:t>ed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abe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es</w:t>
      </w:r>
      <w:r w:rsidRPr="00A84F3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z w:val="22"/>
          <w:szCs w:val="22"/>
        </w:rPr>
        <w:t>duca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or</w:t>
      </w:r>
    </w:p>
    <w:p w14:paraId="495D560A" w14:textId="77777777" w:rsidR="009F4D25" w:rsidRPr="00A84F32" w:rsidRDefault="009F4D25" w:rsidP="00A84F3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CBA8D6F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  <w:sectPr w:rsidR="009F4D25" w:rsidRPr="00A84F32">
          <w:type w:val="continuous"/>
          <w:pgSz w:w="12240" w:h="15840"/>
          <w:pgMar w:top="1000" w:right="280" w:bottom="0" w:left="440" w:header="720" w:footer="720" w:gutter="0"/>
          <w:cols w:space="720"/>
        </w:sectPr>
      </w:pPr>
      <w:r w:rsidRPr="00A84F32">
        <w:rPr>
          <w:rFonts w:asciiTheme="minorHAnsi" w:hAnsiTheme="minorHAnsi" w:cstheme="minorHAnsi"/>
          <w:sz w:val="22"/>
          <w:szCs w:val="22"/>
        </w:rPr>
        <w:t>04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01                             </w:t>
      </w:r>
      <w:r w:rsidRPr="00A84F3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b/>
          <w:sz w:val="22"/>
          <w:szCs w:val="22"/>
        </w:rPr>
        <w:t>er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tifi</w:t>
      </w:r>
      <w:r w:rsidRPr="00A84F32">
        <w:rPr>
          <w:rFonts w:asciiTheme="minorHAnsi" w:hAnsiTheme="minorHAnsi" w:cstheme="minorHAnsi"/>
          <w:b/>
          <w:sz w:val="22"/>
          <w:szCs w:val="22"/>
        </w:rPr>
        <w:t>ca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of</w:t>
      </w:r>
      <w:r w:rsidRPr="00A84F3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7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ra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ng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i</w:t>
      </w:r>
      <w:r w:rsidRPr="00A84F32">
        <w:rPr>
          <w:rFonts w:asciiTheme="minorHAnsi" w:hAnsiTheme="minorHAnsi" w:cstheme="minorHAnsi"/>
          <w:b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b/>
          <w:sz w:val="22"/>
          <w:szCs w:val="22"/>
        </w:rPr>
        <w:t>du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84F32">
        <w:rPr>
          <w:rFonts w:asciiTheme="minorHAnsi" w:hAnsiTheme="minorHAnsi" w:cstheme="minorHAnsi"/>
          <w:b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A84F32">
        <w:rPr>
          <w:rFonts w:asciiTheme="minorHAnsi" w:hAnsiTheme="minorHAnsi" w:cstheme="minorHAnsi"/>
          <w:b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ght</w:t>
      </w:r>
      <w:r w:rsidRPr="00A84F3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Manage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b/>
          <w:sz w:val="22"/>
          <w:szCs w:val="22"/>
        </w:rPr>
        <w:t>ent</w:t>
      </w:r>
    </w:p>
    <w:p w14:paraId="3BD09FF6" w14:textId="77777777" w:rsidR="009F4D25" w:rsidRPr="00A84F32" w:rsidRDefault="00A84F32" w:rsidP="00A84F32">
      <w:pPr>
        <w:spacing w:before="76"/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lastRenderedPageBreak/>
        <w:t>03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00                             </w:t>
      </w:r>
      <w:r w:rsidRPr="00A84F3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b/>
          <w:sz w:val="22"/>
          <w:szCs w:val="22"/>
        </w:rPr>
        <w:t>er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tifi</w:t>
      </w:r>
      <w:r w:rsidRPr="00A84F32">
        <w:rPr>
          <w:rFonts w:asciiTheme="minorHAnsi" w:hAnsiTheme="minorHAnsi" w:cstheme="minorHAnsi"/>
          <w:b/>
          <w:sz w:val="22"/>
          <w:szCs w:val="22"/>
        </w:rPr>
        <w:t>ed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b/>
          <w:sz w:val="22"/>
          <w:szCs w:val="22"/>
        </w:rPr>
        <w:t>an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z w:val="22"/>
          <w:szCs w:val="22"/>
        </w:rPr>
        <w:t>u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iti</w:t>
      </w:r>
      <w:r w:rsidRPr="00A84F32">
        <w:rPr>
          <w:rFonts w:asciiTheme="minorHAnsi" w:hAnsiTheme="minorHAnsi" w:cstheme="minorHAnsi"/>
          <w:b/>
          <w:sz w:val="22"/>
          <w:szCs w:val="22"/>
        </w:rPr>
        <w:t>on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st</w:t>
      </w:r>
    </w:p>
    <w:p w14:paraId="4D956287" w14:textId="77777777" w:rsidR="009F4D25" w:rsidRPr="00A84F32" w:rsidRDefault="009F4D25" w:rsidP="00A84F3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6F1BDCA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04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>99</w:t>
      </w:r>
      <w:r w:rsidRPr="00A84F32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A84F3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eg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ed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titi</w:t>
      </w:r>
      <w:r w:rsidRPr="00A84F32">
        <w:rPr>
          <w:rFonts w:asciiTheme="minorHAnsi" w:hAnsiTheme="minorHAnsi" w:cstheme="minorHAnsi"/>
          <w:b/>
          <w:sz w:val="22"/>
          <w:szCs w:val="22"/>
        </w:rPr>
        <w:t>an</w:t>
      </w:r>
    </w:p>
    <w:p w14:paraId="330AEC0A" w14:textId="77777777" w:rsidR="009F4D25" w:rsidRPr="00A84F32" w:rsidRDefault="009F4D25" w:rsidP="00A84F3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0E06A3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12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98                             </w:t>
      </w:r>
      <w:r w:rsidRPr="00A84F3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z w:val="22"/>
          <w:szCs w:val="22"/>
        </w:rPr>
        <w:t>ew</w:t>
      </w:r>
      <w:r w:rsidRPr="00A84F32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25"/>
          <w:sz w:val="22"/>
          <w:szCs w:val="22"/>
        </w:rPr>
        <w:t>Y</w:t>
      </w:r>
      <w:r w:rsidRPr="00A84F32">
        <w:rPr>
          <w:rFonts w:asciiTheme="minorHAnsi" w:hAnsiTheme="minorHAnsi" w:cstheme="minorHAnsi"/>
          <w:b/>
          <w:sz w:val="22"/>
          <w:szCs w:val="22"/>
        </w:rPr>
        <w:t>ork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84F32">
        <w:rPr>
          <w:rFonts w:asciiTheme="minorHAnsi" w:hAnsiTheme="minorHAnsi" w:cstheme="minorHAnsi"/>
          <w:b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vers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84F32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46216E3C" w14:textId="77777777" w:rsidR="009F4D25" w:rsidRPr="00A84F32" w:rsidRDefault="00A84F32" w:rsidP="00A84F32">
      <w:pPr>
        <w:spacing w:before="1"/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84F32">
        <w:rPr>
          <w:rFonts w:asciiTheme="minorHAnsi" w:hAnsiTheme="minorHAnsi" w:cstheme="minorHAnsi"/>
          <w:i/>
          <w:sz w:val="22"/>
          <w:szCs w:val="22"/>
        </w:rPr>
        <w:t>ast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z w:val="22"/>
          <w:szCs w:val="22"/>
        </w:rPr>
        <w:t>r of S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 xml:space="preserve">in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>lini</w:t>
      </w:r>
      <w:r w:rsidRPr="00A84F3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sz w:val="22"/>
          <w:szCs w:val="22"/>
        </w:rPr>
        <w:t xml:space="preserve">al 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z w:val="22"/>
          <w:szCs w:val="22"/>
        </w:rPr>
        <w:t>utrition</w:t>
      </w:r>
    </w:p>
    <w:p w14:paraId="0B8ED788" w14:textId="77777777" w:rsidR="009F4D25" w:rsidRPr="00A84F32" w:rsidRDefault="009F4D25" w:rsidP="00A84F3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1EF26D2" w14:textId="77777777" w:rsidR="009F4D25" w:rsidRPr="00A84F32" w:rsidRDefault="00A84F32" w:rsidP="00A84F32">
      <w:pPr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05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A84F32">
        <w:rPr>
          <w:rFonts w:asciiTheme="minorHAnsi" w:hAnsiTheme="minorHAnsi" w:cstheme="minorHAnsi"/>
          <w:sz w:val="22"/>
          <w:szCs w:val="22"/>
        </w:rPr>
        <w:t xml:space="preserve">97                             </w:t>
      </w:r>
      <w:r w:rsidRPr="00A84F3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z w:val="22"/>
          <w:szCs w:val="22"/>
        </w:rPr>
        <w:t>ew</w:t>
      </w:r>
      <w:r w:rsidRPr="00A84F32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25"/>
          <w:sz w:val="22"/>
          <w:szCs w:val="22"/>
        </w:rPr>
        <w:t>Y</w:t>
      </w:r>
      <w:r w:rsidRPr="00A84F32">
        <w:rPr>
          <w:rFonts w:asciiTheme="minorHAnsi" w:hAnsiTheme="minorHAnsi" w:cstheme="minorHAnsi"/>
          <w:b/>
          <w:sz w:val="22"/>
          <w:szCs w:val="22"/>
        </w:rPr>
        <w:t>ork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84F32">
        <w:rPr>
          <w:rFonts w:asciiTheme="minorHAnsi" w:hAnsiTheme="minorHAnsi" w:cstheme="minorHAnsi"/>
          <w:b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b/>
          <w:sz w:val="22"/>
          <w:szCs w:val="22"/>
        </w:rPr>
        <w:t>vers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A84F32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A84F3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</w:p>
    <w:p w14:paraId="4EB0F26C" w14:textId="77777777" w:rsidR="009F4D25" w:rsidRPr="00A84F32" w:rsidRDefault="00A84F32" w:rsidP="00A84F32">
      <w:pPr>
        <w:ind w:left="226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>Ba</w:t>
      </w:r>
      <w:r w:rsidRPr="00A84F3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>h</w:t>
      </w:r>
      <w:r w:rsidRPr="00A84F3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>lor of S</w:t>
      </w:r>
      <w:r w:rsidRPr="00A84F3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 xml:space="preserve">in </w:t>
      </w:r>
      <w:r w:rsidRPr="00A84F32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>utrition and Food Studi</w:t>
      </w:r>
      <w:r w:rsidRPr="00A84F3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</w:p>
    <w:p w14:paraId="7550F28C" w14:textId="77777777" w:rsidR="009F4D25" w:rsidRPr="00A84F32" w:rsidRDefault="009F4D25" w:rsidP="00A84F32">
      <w:pPr>
        <w:spacing w:before="16"/>
        <w:rPr>
          <w:rFonts w:asciiTheme="minorHAnsi" w:hAnsiTheme="minorHAnsi" w:cstheme="minorHAnsi"/>
          <w:sz w:val="22"/>
          <w:szCs w:val="22"/>
        </w:rPr>
        <w:sectPr w:rsidR="009F4D25" w:rsidRPr="00A84F32">
          <w:pgSz w:w="12240" w:h="15840"/>
          <w:pgMar w:top="640" w:right="400" w:bottom="280" w:left="440" w:header="720" w:footer="720" w:gutter="0"/>
          <w:cols w:space="720"/>
        </w:sectPr>
      </w:pPr>
    </w:p>
    <w:p w14:paraId="3D75E97C" w14:textId="77777777" w:rsidR="009F4D25" w:rsidRPr="00A84F32" w:rsidRDefault="00A84F32" w:rsidP="00A84F32">
      <w:pPr>
        <w:spacing w:before="26"/>
        <w:ind w:left="102" w:right="-59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Pub</w:t>
      </w:r>
      <w:r w:rsidRPr="00A84F32">
        <w:rPr>
          <w:rFonts w:asciiTheme="minorHAnsi" w:hAnsiTheme="minorHAnsi" w:cstheme="minorHAnsi"/>
          <w:b/>
          <w:sz w:val="22"/>
          <w:szCs w:val="22"/>
        </w:rPr>
        <w:t>lic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84F32">
        <w:rPr>
          <w:rFonts w:asciiTheme="minorHAnsi" w:hAnsiTheme="minorHAnsi" w:cstheme="minorHAnsi"/>
          <w:b/>
          <w:sz w:val="22"/>
          <w:szCs w:val="22"/>
        </w:rPr>
        <w:t>la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io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:</w:t>
      </w:r>
    </w:p>
    <w:p w14:paraId="6F8B0100" w14:textId="77777777" w:rsidR="009F4D25" w:rsidRPr="00A84F32" w:rsidRDefault="00A84F32" w:rsidP="00A84F32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br w:type="column"/>
      </w:r>
    </w:p>
    <w:p w14:paraId="42B25DBA" w14:textId="77777777" w:rsidR="009F4D25" w:rsidRPr="00A84F32" w:rsidRDefault="009F4D25" w:rsidP="00A84F32">
      <w:pPr>
        <w:rPr>
          <w:rFonts w:asciiTheme="minorHAnsi" w:hAnsiTheme="minorHAnsi" w:cstheme="minorHAnsi"/>
          <w:sz w:val="22"/>
          <w:szCs w:val="22"/>
        </w:rPr>
      </w:pPr>
    </w:p>
    <w:p w14:paraId="4FC284CE" w14:textId="77777777" w:rsidR="009F4D25" w:rsidRPr="00A84F32" w:rsidRDefault="00A84F32" w:rsidP="00A84F32">
      <w:pPr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84F32">
        <w:rPr>
          <w:rFonts w:asciiTheme="minorHAnsi" w:hAnsiTheme="minorHAnsi" w:cstheme="minorHAnsi"/>
          <w:sz w:val="22"/>
          <w:szCs w:val="22"/>
        </w:rPr>
        <w:t>uest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u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triti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84F32">
        <w:rPr>
          <w:rFonts w:asciiTheme="minorHAnsi" w:hAnsiTheme="minorHAnsi" w:cstheme="minorHAnsi"/>
          <w:sz w:val="22"/>
          <w:szCs w:val="22"/>
        </w:rPr>
        <w:t>u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u,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A84F32">
        <w:rPr>
          <w:rFonts w:asciiTheme="minorHAnsi" w:hAnsiTheme="minorHAnsi" w:cstheme="minorHAnsi"/>
          <w:sz w:val="22"/>
          <w:szCs w:val="22"/>
        </w:rPr>
        <w:t>age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84F32">
        <w:rPr>
          <w:rFonts w:asciiTheme="minorHAnsi" w:hAnsiTheme="minorHAnsi" w:cstheme="minorHAnsi"/>
          <w:sz w:val="22"/>
          <w:szCs w:val="22"/>
        </w:rPr>
        <w:t>co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sz w:val="22"/>
          <w:szCs w:val="22"/>
        </w:rPr>
        <w:t>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Janua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2001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ober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2005</w:t>
      </w:r>
    </w:p>
    <w:p w14:paraId="746DC3AD" w14:textId="77777777" w:rsidR="009F4D25" w:rsidRPr="00A84F32" w:rsidRDefault="00A84F32" w:rsidP="00A84F32">
      <w:pPr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Food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apped,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Janua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2004</w:t>
      </w:r>
    </w:p>
    <w:p w14:paraId="31F8B2D1" w14:textId="77777777" w:rsidR="009F4D25" w:rsidRPr="00A84F32" w:rsidRDefault="00A84F32" w:rsidP="00A84F32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WE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ea</w:t>
      </w:r>
      <w:r w:rsidRPr="00A84F32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ou,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Janua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2004</w:t>
      </w:r>
    </w:p>
    <w:p w14:paraId="2CF0D637" w14:textId="77777777" w:rsidR="009F4D25" w:rsidRPr="00A84F32" w:rsidRDefault="00A84F32" w:rsidP="00A84F32">
      <w:pPr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84F32">
        <w:rPr>
          <w:rFonts w:asciiTheme="minorHAnsi" w:hAnsiTheme="minorHAnsi" w:cstheme="minorHAnsi"/>
          <w:sz w:val="22"/>
          <w:szCs w:val="22"/>
        </w:rPr>
        <w:t>ne,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84F32">
        <w:rPr>
          <w:rFonts w:asciiTheme="minorHAnsi" w:hAnsiTheme="minorHAnsi" w:cstheme="minorHAnsi"/>
          <w:sz w:val="22"/>
          <w:szCs w:val="22"/>
        </w:rPr>
        <w:t>ea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A84F32">
        <w:rPr>
          <w:rFonts w:asciiTheme="minorHAnsi" w:hAnsiTheme="minorHAnsi" w:cstheme="minorHAnsi"/>
          <w:sz w:val="22"/>
          <w:szCs w:val="22"/>
        </w:rPr>
        <w:t>hy</w:t>
      </w:r>
      <w:r w:rsidRPr="00A84F3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ght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Loss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ha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84F32">
        <w:rPr>
          <w:rFonts w:asciiTheme="minorHAnsi" w:hAnsiTheme="minorHAnsi" w:cstheme="minorHAnsi"/>
          <w:sz w:val="22"/>
          <w:szCs w:val="22"/>
        </w:rPr>
        <w:t>enge,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May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2003</w:t>
      </w:r>
    </w:p>
    <w:p w14:paraId="2E56D11A" w14:textId="77777777" w:rsidR="009F4D25" w:rsidRPr="00A84F32" w:rsidRDefault="00A84F32" w:rsidP="00A84F32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A84F32">
        <w:rPr>
          <w:rFonts w:asciiTheme="minorHAnsi" w:hAnsiTheme="minorHAnsi" w:cstheme="minorHAnsi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84F32">
        <w:rPr>
          <w:rFonts w:asciiTheme="minorHAnsi" w:hAnsiTheme="minorHAnsi" w:cstheme="minorHAnsi"/>
          <w:sz w:val="22"/>
          <w:szCs w:val="22"/>
        </w:rPr>
        <w:t>ght</w:t>
      </w:r>
      <w:r w:rsidRPr="00A84F3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deo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Meal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ep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84F32">
        <w:rPr>
          <w:rFonts w:asciiTheme="minorHAnsi" w:hAnsiTheme="minorHAnsi" w:cstheme="minorHAnsi"/>
          <w:sz w:val="22"/>
          <w:szCs w:val="22"/>
        </w:rPr>
        <w:t>ace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sz w:val="22"/>
          <w:szCs w:val="22"/>
        </w:rPr>
        <w:t>en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s,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nen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al</w:t>
      </w:r>
      <w:r w:rsidRPr="00A84F3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irli</w:t>
      </w:r>
      <w:r w:rsidRPr="00A84F32">
        <w:rPr>
          <w:rFonts w:asciiTheme="minorHAnsi" w:hAnsiTheme="minorHAnsi" w:cstheme="minorHAnsi"/>
          <w:sz w:val="22"/>
          <w:szCs w:val="22"/>
        </w:rPr>
        <w:t>nes,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Janua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2003</w:t>
      </w:r>
    </w:p>
    <w:p w14:paraId="53A0931C" w14:textId="77777777" w:rsidR="009F4D25" w:rsidRPr="00A84F32" w:rsidRDefault="00A84F32" w:rsidP="00A84F32">
      <w:pPr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z w:val="22"/>
          <w:szCs w:val="22"/>
        </w:rPr>
        <w:t>Sa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llit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84F32">
        <w:rPr>
          <w:rFonts w:asciiTheme="minorHAnsi" w:hAnsiTheme="minorHAnsi" w:cstheme="minorHAnsi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ew conduc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Fox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ve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84F32">
        <w:rPr>
          <w:rFonts w:asciiTheme="minorHAnsi" w:hAnsiTheme="minorHAnsi" w:cstheme="minorHAnsi"/>
          <w:sz w:val="22"/>
          <w:szCs w:val="22"/>
        </w:rPr>
        <w:t>s,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Ma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ch,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2002</w:t>
      </w:r>
    </w:p>
    <w:p w14:paraId="523869A5" w14:textId="77777777" w:rsidR="009F4D25" w:rsidRPr="00A84F32" w:rsidRDefault="00A84F32" w:rsidP="00A84F32">
      <w:pPr>
        <w:spacing w:before="1"/>
        <w:rPr>
          <w:rFonts w:asciiTheme="minorHAnsi" w:hAnsiTheme="minorHAnsi" w:cstheme="minorHAnsi"/>
          <w:sz w:val="22"/>
          <w:szCs w:val="22"/>
        </w:rPr>
        <w:sectPr w:rsidR="009F4D25" w:rsidRPr="00A84F32">
          <w:type w:val="continuous"/>
          <w:pgSz w:w="12240" w:h="15840"/>
          <w:pgMar w:top="1000" w:right="400" w:bottom="0" w:left="440" w:header="720" w:footer="720" w:gutter="0"/>
          <w:cols w:num="2" w:space="720" w:equalWidth="0">
            <w:col w:w="2001" w:space="261"/>
            <w:col w:w="9138"/>
          </w:cols>
        </w:sectPr>
      </w:pP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ght</w:t>
      </w:r>
      <w:r w:rsidRPr="00A84F3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3"/>
          <w:position w:val="-1"/>
          <w:sz w:val="22"/>
          <w:szCs w:val="22"/>
        </w:rPr>
        <w:t>V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deo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Meal</w:t>
      </w:r>
      <w:r w:rsidRPr="00A84F32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ace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A84F32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irli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nes,</w:t>
      </w:r>
      <w:r w:rsidRPr="00A84F32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ece</w:t>
      </w:r>
      <w:r w:rsidRPr="00A84F32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A84F32">
        <w:rPr>
          <w:rFonts w:asciiTheme="minorHAnsi" w:hAnsiTheme="minorHAnsi" w:cstheme="minorHAnsi"/>
          <w:spacing w:val="-9"/>
          <w:position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84F32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position w:val="-1"/>
          <w:sz w:val="22"/>
          <w:szCs w:val="22"/>
        </w:rPr>
        <w:t>2001</w:t>
      </w:r>
    </w:p>
    <w:p w14:paraId="5939BBED" w14:textId="77777777" w:rsidR="009F4D25" w:rsidRPr="00A84F32" w:rsidRDefault="009F4D25" w:rsidP="00A84F3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EB5CE6" w14:textId="77777777" w:rsidR="009F4D25" w:rsidRPr="00A84F32" w:rsidRDefault="00A84F32" w:rsidP="00A84F32">
      <w:pPr>
        <w:spacing w:before="26"/>
        <w:ind w:left="102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A84F32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A84F32">
        <w:rPr>
          <w:rFonts w:asciiTheme="minorHAnsi" w:hAnsiTheme="minorHAnsi" w:cstheme="minorHAnsi"/>
          <w:b/>
          <w:sz w:val="22"/>
          <w:szCs w:val="22"/>
        </w:rPr>
        <w:t>o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A84F32">
        <w:rPr>
          <w:rFonts w:asciiTheme="minorHAnsi" w:hAnsiTheme="minorHAnsi" w:cstheme="minorHAnsi"/>
          <w:b/>
          <w:sz w:val="22"/>
          <w:szCs w:val="22"/>
        </w:rPr>
        <w:t>io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z w:val="22"/>
          <w:szCs w:val="22"/>
        </w:rPr>
        <w:t>al</w:t>
      </w:r>
      <w:r w:rsidRPr="00A84F32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b/>
          <w:sz w:val="22"/>
          <w:szCs w:val="22"/>
        </w:rPr>
        <w:t>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ff</w:t>
      </w:r>
      <w:r w:rsidRPr="00A84F32">
        <w:rPr>
          <w:rFonts w:asciiTheme="minorHAnsi" w:hAnsiTheme="minorHAnsi" w:cstheme="minorHAnsi"/>
          <w:b/>
          <w:sz w:val="22"/>
          <w:szCs w:val="22"/>
        </w:rPr>
        <w:t>ilia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84F32">
        <w:rPr>
          <w:rFonts w:asciiTheme="minorHAnsi" w:hAnsiTheme="minorHAnsi" w:cstheme="minorHAnsi"/>
          <w:b/>
          <w:sz w:val="22"/>
          <w:szCs w:val="22"/>
        </w:rPr>
        <w:t>io</w:t>
      </w:r>
      <w:r w:rsidRPr="00A84F3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84F32">
        <w:rPr>
          <w:rFonts w:asciiTheme="minorHAnsi" w:hAnsiTheme="minorHAnsi" w:cstheme="minorHAnsi"/>
          <w:b/>
          <w:sz w:val="22"/>
          <w:szCs w:val="22"/>
        </w:rPr>
        <w:t>:</w:t>
      </w:r>
    </w:p>
    <w:p w14:paraId="5E57A950" w14:textId="77777777" w:rsidR="009F4D25" w:rsidRPr="00A84F32" w:rsidRDefault="00A84F32" w:rsidP="00A84F32">
      <w:pPr>
        <w:ind w:left="2262" w:right="73"/>
        <w:rPr>
          <w:rFonts w:asciiTheme="minorHAnsi" w:hAnsiTheme="minorHAnsi" w:cstheme="minorHAnsi"/>
          <w:sz w:val="22"/>
          <w:szCs w:val="22"/>
        </w:rPr>
      </w:pP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can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ea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er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ew</w:t>
      </w:r>
      <w:r w:rsidRPr="00A84F3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>Y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k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 xml:space="preserve">c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on,</w:t>
      </w:r>
      <w:r w:rsidRPr="00A84F3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A84F32">
        <w:rPr>
          <w:rFonts w:asciiTheme="minorHAnsi" w:hAnsiTheme="minorHAnsi" w:cstheme="minorHAnsi"/>
          <w:sz w:val="22"/>
          <w:szCs w:val="22"/>
        </w:rPr>
        <w:t>es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ches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r/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ock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84F32">
        <w:rPr>
          <w:rFonts w:asciiTheme="minorHAnsi" w:hAnsiTheme="minorHAnsi" w:cstheme="minorHAnsi"/>
          <w:sz w:val="22"/>
          <w:szCs w:val="22"/>
        </w:rPr>
        <w:t>and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on,</w:t>
      </w:r>
      <w:r w:rsidRPr="00A84F3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84F32">
        <w:rPr>
          <w:rFonts w:asciiTheme="minorHAnsi" w:hAnsiTheme="minorHAnsi" w:cstheme="minorHAnsi"/>
          <w:sz w:val="22"/>
          <w:szCs w:val="22"/>
        </w:rPr>
        <w:t>can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abe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es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onal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and Local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hap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,</w:t>
      </w:r>
      <w:r w:rsidRPr="00A84F3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84F32">
        <w:rPr>
          <w:rFonts w:asciiTheme="minorHAnsi" w:hAnsiTheme="minorHAnsi" w:cstheme="minorHAnsi"/>
          <w:sz w:val="22"/>
          <w:szCs w:val="22"/>
        </w:rPr>
        <w:t>can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A84F32">
        <w:rPr>
          <w:rFonts w:asciiTheme="minorHAnsi" w:hAnsiTheme="minorHAnsi" w:cstheme="minorHAnsi"/>
          <w:sz w:val="22"/>
          <w:szCs w:val="22"/>
        </w:rPr>
        <w:t>or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abe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es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Educa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s,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rtif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abe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es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Educa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ac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 xml:space="preserve">ce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oup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of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he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84F32">
        <w:rPr>
          <w:rFonts w:asciiTheme="minorHAnsi" w:hAnsiTheme="minorHAnsi" w:cstheme="minorHAnsi"/>
          <w:sz w:val="22"/>
          <w:szCs w:val="22"/>
        </w:rPr>
        <w:t>can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u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triti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En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84F32">
        <w:rPr>
          <w:rFonts w:asciiTheme="minorHAnsi" w:hAnsiTheme="minorHAnsi" w:cstheme="minorHAnsi"/>
          <w:sz w:val="22"/>
          <w:szCs w:val="22"/>
        </w:rPr>
        <w:t>ep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eneu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s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P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ac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ce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oup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of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 xml:space="preserve">he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84F32">
        <w:rPr>
          <w:rFonts w:asciiTheme="minorHAnsi" w:hAnsiTheme="minorHAnsi" w:cstheme="minorHAnsi"/>
          <w:sz w:val="22"/>
          <w:szCs w:val="22"/>
        </w:rPr>
        <w:t>can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84F32">
        <w:rPr>
          <w:rFonts w:asciiTheme="minorHAnsi" w:hAnsiTheme="minorHAnsi" w:cstheme="minorHAnsi"/>
          <w:sz w:val="22"/>
          <w:szCs w:val="22"/>
        </w:rPr>
        <w:t>ssoc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on,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84F32">
        <w:rPr>
          <w:rFonts w:asciiTheme="minorHAnsi" w:hAnsiTheme="minorHAnsi" w:cstheme="minorHAnsi"/>
          <w:sz w:val="22"/>
          <w:szCs w:val="22"/>
        </w:rPr>
        <w:t>appa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A84F32">
        <w:rPr>
          <w:rFonts w:asciiTheme="minorHAnsi" w:hAnsiTheme="minorHAnsi" w:cstheme="minorHAnsi"/>
          <w:sz w:val="22"/>
          <w:szCs w:val="22"/>
        </w:rPr>
        <w:t>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84F32">
        <w:rPr>
          <w:rFonts w:asciiTheme="minorHAnsi" w:hAnsiTheme="minorHAnsi" w:cstheme="minorHAnsi"/>
          <w:sz w:val="22"/>
          <w:szCs w:val="22"/>
        </w:rPr>
        <w:t>on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u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84F32">
        <w:rPr>
          <w:rFonts w:asciiTheme="minorHAnsi" w:hAnsiTheme="minorHAnsi" w:cstheme="minorHAnsi"/>
          <w:sz w:val="22"/>
          <w:szCs w:val="22"/>
        </w:rPr>
        <w:t>a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84F32">
        <w:rPr>
          <w:rFonts w:asciiTheme="minorHAnsi" w:hAnsiTheme="minorHAnsi" w:cstheme="minorHAnsi"/>
          <w:sz w:val="22"/>
          <w:szCs w:val="22"/>
        </w:rPr>
        <w:t>onal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84F32">
        <w:rPr>
          <w:rFonts w:asciiTheme="minorHAnsi" w:hAnsiTheme="minorHAnsi" w:cstheme="minorHAnsi"/>
          <w:sz w:val="22"/>
          <w:szCs w:val="22"/>
        </w:rPr>
        <w:t>onor</w:t>
      </w:r>
      <w:r w:rsidRPr="00A84F3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Soc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sz w:val="22"/>
          <w:szCs w:val="22"/>
        </w:rPr>
        <w:t>e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84F32">
        <w:rPr>
          <w:rFonts w:asciiTheme="minorHAnsi" w:hAnsiTheme="minorHAnsi" w:cstheme="minorHAnsi"/>
          <w:sz w:val="22"/>
          <w:szCs w:val="22"/>
        </w:rPr>
        <w:t>y</w:t>
      </w:r>
      <w:r w:rsidRPr="00A84F3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sz w:val="22"/>
          <w:szCs w:val="22"/>
        </w:rPr>
        <w:t>–</w:t>
      </w:r>
      <w:r w:rsidRPr="00A84F32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past</w:t>
      </w:r>
      <w:r w:rsidRPr="00A84F3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84F32">
        <w:rPr>
          <w:rFonts w:asciiTheme="minorHAnsi" w:hAnsiTheme="minorHAnsi" w:cstheme="minorHAnsi"/>
          <w:i/>
          <w:sz w:val="22"/>
          <w:szCs w:val="22"/>
        </w:rPr>
        <w:t>p</w:t>
      </w:r>
      <w:r w:rsidRPr="00A84F32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A84F32">
        <w:rPr>
          <w:rFonts w:asciiTheme="minorHAnsi" w:hAnsiTheme="minorHAnsi" w:cstheme="minorHAnsi"/>
          <w:i/>
          <w:sz w:val="22"/>
          <w:szCs w:val="22"/>
        </w:rPr>
        <w:t>es</w:t>
      </w:r>
      <w:r w:rsidRPr="00A84F3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84F32">
        <w:rPr>
          <w:rFonts w:asciiTheme="minorHAnsi" w:hAnsiTheme="minorHAnsi" w:cstheme="minorHAnsi"/>
          <w:i/>
          <w:sz w:val="22"/>
          <w:szCs w:val="22"/>
        </w:rPr>
        <w:t>dent</w:t>
      </w:r>
    </w:p>
    <w:sectPr w:rsidR="009F4D25" w:rsidRPr="00A84F32">
      <w:type w:val="continuous"/>
      <w:pgSz w:w="12240" w:h="15840"/>
      <w:pgMar w:top="1000" w:right="400" w:bottom="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F78CA"/>
    <w:multiLevelType w:val="multilevel"/>
    <w:tmpl w:val="57468D3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D25"/>
    <w:rsid w:val="009F4D25"/>
    <w:rsid w:val="00A8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F77B"/>
  <w15:docId w15:val="{6915F7BF-ED04-44ED-B5B9-E6E2C152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84F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:%20jo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1304</Words>
  <Characters>7435</Characters>
  <Application>Microsoft Office Word</Application>
  <DocSecurity>0</DocSecurity>
  <Lines>61</Lines>
  <Paragraphs>17</Paragraphs>
  <ScaleCrop>false</ScaleCrop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2021-07-02T11:54:00Z</dcterms:created>
  <dcterms:modified xsi:type="dcterms:W3CDTF">2021-07-02T11:58:00Z</dcterms:modified>
</cp:coreProperties>
</file>